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50E6E" w14:textId="77777777" w:rsidR="00EF0A6A" w:rsidRPr="001578D4" w:rsidRDefault="00EF0A6A">
      <w:pPr>
        <w:spacing w:before="12" w:line="280" w:lineRule="exact"/>
        <w:rPr>
          <w:rFonts w:asciiTheme="minorHAnsi" w:hAnsiTheme="minorHAnsi" w:cstheme="minorHAnsi"/>
        </w:rPr>
        <w:sectPr w:rsidR="00EF0A6A" w:rsidRPr="001578D4">
          <w:pgSz w:w="15840" w:h="12240" w:orient="landscape"/>
          <w:pgMar w:top="540" w:right="1060" w:bottom="280" w:left="680" w:header="720" w:footer="720" w:gutter="0"/>
          <w:cols w:space="720"/>
        </w:sectPr>
      </w:pPr>
    </w:p>
    <w:p w14:paraId="1BB7807C" w14:textId="77777777" w:rsidR="00EF0A6A" w:rsidRPr="001578D4" w:rsidRDefault="00EF0A6A">
      <w:pPr>
        <w:spacing w:before="8" w:line="160" w:lineRule="exact"/>
        <w:rPr>
          <w:rFonts w:asciiTheme="minorHAnsi" w:hAnsiTheme="minorHAnsi" w:cstheme="minorHAnsi"/>
        </w:rPr>
      </w:pPr>
    </w:p>
    <w:p w14:paraId="69C8C586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564E9386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F7E6076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E474E1B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208C4757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0998CCD" w14:textId="77777777" w:rsidR="00EF0A6A" w:rsidRPr="001578D4" w:rsidRDefault="001578D4">
      <w:pPr>
        <w:spacing w:line="247" w:lineRule="auto"/>
        <w:ind w:left="479" w:right="-28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1"/>
        </w:rPr>
        <w:t>M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.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J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Do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Pr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t </w:t>
      </w:r>
      <w:r w:rsidRPr="001578D4">
        <w:rPr>
          <w:rFonts w:asciiTheme="minorHAnsi" w:hAnsiTheme="minorHAnsi" w:cstheme="minorHAnsi"/>
          <w:spacing w:val="1"/>
        </w:rPr>
        <w:t>Mc</w:t>
      </w:r>
      <w:r w:rsidRPr="001578D4">
        <w:rPr>
          <w:rFonts w:asciiTheme="minorHAnsi" w:hAnsiTheme="minorHAnsi" w:cstheme="minorHAnsi"/>
          <w:spacing w:val="-3"/>
        </w:rPr>
        <w:t>K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</w:rPr>
        <w:t>&amp;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pan</w:t>
      </w:r>
      <w:r w:rsidRPr="001578D4">
        <w:rPr>
          <w:rFonts w:asciiTheme="minorHAnsi" w:hAnsiTheme="minorHAnsi" w:cstheme="minorHAnsi"/>
        </w:rPr>
        <w:t xml:space="preserve">y </w:t>
      </w:r>
      <w:r w:rsidRPr="001578D4">
        <w:rPr>
          <w:rFonts w:asciiTheme="minorHAnsi" w:hAnsiTheme="minorHAnsi" w:cstheme="minorHAnsi"/>
          <w:spacing w:val="-1"/>
        </w:rPr>
        <w:t>P</w:t>
      </w:r>
      <w:r w:rsidRPr="001578D4">
        <w:rPr>
          <w:rFonts w:asciiTheme="minorHAnsi" w:hAnsiTheme="minorHAnsi" w:cstheme="minorHAnsi"/>
        </w:rPr>
        <w:t>.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.</w:t>
      </w:r>
      <w:r w:rsidRPr="001578D4">
        <w:rPr>
          <w:rFonts w:asciiTheme="minorHAnsi" w:hAnsiTheme="minorHAnsi" w:cstheme="minorHAnsi"/>
          <w:spacing w:val="1"/>
        </w:rPr>
        <w:t xml:space="preserve"> B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x </w:t>
      </w:r>
      <w:r w:rsidRPr="001578D4">
        <w:rPr>
          <w:rFonts w:asciiTheme="minorHAnsi" w:hAnsiTheme="minorHAnsi" w:cstheme="minorHAnsi"/>
          <w:spacing w:val="1"/>
        </w:rPr>
        <w:t>222</w:t>
      </w:r>
      <w:r w:rsidRPr="001578D4">
        <w:rPr>
          <w:rFonts w:asciiTheme="minorHAnsi" w:hAnsiTheme="minorHAnsi" w:cstheme="minorHAnsi"/>
        </w:rPr>
        <w:t>2</w:t>
      </w:r>
    </w:p>
    <w:p w14:paraId="5DBB7727" w14:textId="77777777" w:rsidR="00EF0A6A" w:rsidRPr="001578D4" w:rsidRDefault="001578D4">
      <w:pPr>
        <w:ind w:left="479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3"/>
        </w:rPr>
        <w:t>G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</w:rPr>
        <w:t xml:space="preserve">C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1234</w:t>
      </w:r>
      <w:r w:rsidRPr="001578D4">
        <w:rPr>
          <w:rFonts w:asciiTheme="minorHAnsi" w:hAnsiTheme="minorHAnsi" w:cstheme="minorHAnsi"/>
        </w:rPr>
        <w:t>5</w:t>
      </w:r>
    </w:p>
    <w:p w14:paraId="7BD6F578" w14:textId="77777777" w:rsidR="00EF0A6A" w:rsidRPr="001578D4" w:rsidRDefault="00EF0A6A">
      <w:pPr>
        <w:spacing w:before="5" w:line="180" w:lineRule="exact"/>
        <w:rPr>
          <w:rFonts w:asciiTheme="minorHAnsi" w:hAnsiTheme="minorHAnsi" w:cstheme="minorHAnsi"/>
        </w:rPr>
      </w:pPr>
    </w:p>
    <w:p w14:paraId="009408CA" w14:textId="77777777" w:rsidR="00EF0A6A" w:rsidRPr="001578D4" w:rsidRDefault="001578D4">
      <w:pPr>
        <w:ind w:left="479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M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.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Do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:</w:t>
      </w:r>
    </w:p>
    <w:p w14:paraId="4A21DB2A" w14:textId="77777777" w:rsidR="00EF0A6A" w:rsidRPr="001578D4" w:rsidRDefault="001578D4">
      <w:pPr>
        <w:spacing w:before="40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br w:type="column"/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x </w:t>
      </w:r>
      <w:r w:rsidRPr="001578D4">
        <w:rPr>
          <w:rFonts w:asciiTheme="minorHAnsi" w:hAnsiTheme="minorHAnsi" w:cstheme="minorHAnsi"/>
          <w:spacing w:val="1"/>
        </w:rPr>
        <w:t>0000</w:t>
      </w:r>
      <w:r w:rsidRPr="001578D4">
        <w:rPr>
          <w:rFonts w:asciiTheme="minorHAnsi" w:hAnsiTheme="minorHAnsi" w:cstheme="minorHAnsi"/>
        </w:rPr>
        <w:t>1</w:t>
      </w:r>
    </w:p>
    <w:p w14:paraId="0FE1B36D" w14:textId="77777777" w:rsidR="00EF0A6A" w:rsidRPr="001578D4" w:rsidRDefault="001578D4">
      <w:pPr>
        <w:spacing w:before="5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3"/>
        </w:rPr>
        <w:t>F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man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U</w:t>
      </w:r>
      <w:r w:rsidRPr="001578D4">
        <w:rPr>
          <w:rFonts w:asciiTheme="minorHAnsi" w:hAnsiTheme="minorHAnsi" w:cstheme="minorHAnsi"/>
          <w:spacing w:val="1"/>
        </w:rPr>
        <w:t>ni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y</w:t>
      </w:r>
    </w:p>
    <w:p w14:paraId="60AD2161" w14:textId="77777777" w:rsidR="00EF0A6A" w:rsidRPr="001578D4" w:rsidRDefault="001578D4">
      <w:pPr>
        <w:spacing w:before="5"/>
        <w:ind w:right="-48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1"/>
        </w:rPr>
        <w:t>330</w:t>
      </w:r>
      <w:r w:rsidRPr="001578D4">
        <w:rPr>
          <w:rFonts w:asciiTheme="minorHAnsi" w:hAnsiTheme="minorHAnsi" w:cstheme="minorHAnsi"/>
        </w:rPr>
        <w:t>0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Po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y</w:t>
      </w:r>
    </w:p>
    <w:p w14:paraId="6CE67CB3" w14:textId="77777777" w:rsidR="00EF0A6A" w:rsidRPr="001578D4" w:rsidRDefault="001578D4">
      <w:pPr>
        <w:spacing w:before="5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3"/>
        </w:rPr>
        <w:t>G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</w:rPr>
        <w:t xml:space="preserve">C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2961</w:t>
      </w:r>
      <w:r w:rsidRPr="001578D4">
        <w:rPr>
          <w:rFonts w:asciiTheme="minorHAnsi" w:hAnsiTheme="minorHAnsi" w:cstheme="minorHAnsi"/>
        </w:rPr>
        <w:t>3</w:t>
      </w:r>
    </w:p>
    <w:p w14:paraId="614ABF89" w14:textId="77777777" w:rsidR="00EF0A6A" w:rsidRPr="001578D4" w:rsidRDefault="001578D4">
      <w:pPr>
        <w:spacing w:before="5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t>J</w:t>
      </w:r>
      <w:r w:rsidRPr="001578D4">
        <w:rPr>
          <w:rFonts w:asciiTheme="minorHAnsi" w:hAnsiTheme="minorHAnsi" w:cstheme="minorHAnsi"/>
          <w:spacing w:val="1"/>
        </w:rPr>
        <w:t>un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1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20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</w:rPr>
        <w:t>x</w:t>
      </w:r>
    </w:p>
    <w:p w14:paraId="0BA2C2D0" w14:textId="77777777" w:rsidR="00EF0A6A" w:rsidRPr="001578D4" w:rsidRDefault="001578D4">
      <w:pPr>
        <w:spacing w:line="200" w:lineRule="exact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br w:type="column"/>
      </w:r>
    </w:p>
    <w:p w14:paraId="7E186972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099229FC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7616DDB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7FC04512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0E26AD91" w14:textId="77777777" w:rsidR="00EF0A6A" w:rsidRPr="001578D4" w:rsidRDefault="00EF0A6A">
      <w:pPr>
        <w:spacing w:before="8" w:line="220" w:lineRule="exact"/>
        <w:rPr>
          <w:rFonts w:asciiTheme="minorHAnsi" w:hAnsiTheme="minorHAnsi" w:cstheme="minorHAnsi"/>
        </w:rPr>
      </w:pPr>
    </w:p>
    <w:p w14:paraId="7CDD480C" w14:textId="77777777" w:rsidR="00EF0A6A" w:rsidRPr="001578D4" w:rsidRDefault="001578D4">
      <w:pPr>
        <w:spacing w:line="247" w:lineRule="auto"/>
        <w:ind w:right="300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1"/>
        </w:rPr>
        <w:t>M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.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J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Do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Pr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t </w:t>
      </w:r>
      <w:r w:rsidRPr="001578D4">
        <w:rPr>
          <w:rFonts w:asciiTheme="minorHAnsi" w:hAnsiTheme="minorHAnsi" w:cstheme="minorHAnsi"/>
          <w:spacing w:val="1"/>
        </w:rPr>
        <w:t>Ban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f </w:t>
      </w:r>
      <w:r w:rsidRPr="001578D4">
        <w:rPr>
          <w:rFonts w:asciiTheme="minorHAnsi" w:hAnsiTheme="minorHAnsi" w:cstheme="minorHAnsi"/>
          <w:spacing w:val="-3"/>
        </w:rPr>
        <w:t>A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 xml:space="preserve">a </w:t>
      </w:r>
      <w:r w:rsidRPr="001578D4">
        <w:rPr>
          <w:rFonts w:asciiTheme="minorHAnsi" w:hAnsiTheme="minorHAnsi" w:cstheme="minorHAnsi"/>
          <w:spacing w:val="-1"/>
        </w:rPr>
        <w:t>P</w:t>
      </w:r>
      <w:r w:rsidRPr="001578D4">
        <w:rPr>
          <w:rFonts w:asciiTheme="minorHAnsi" w:hAnsiTheme="minorHAnsi" w:cstheme="minorHAnsi"/>
        </w:rPr>
        <w:t>.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.</w:t>
      </w:r>
      <w:r w:rsidRPr="001578D4">
        <w:rPr>
          <w:rFonts w:asciiTheme="minorHAnsi" w:hAnsiTheme="minorHAnsi" w:cstheme="minorHAnsi"/>
          <w:spacing w:val="1"/>
        </w:rPr>
        <w:t xml:space="preserve"> B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x </w:t>
      </w:r>
      <w:r w:rsidRPr="001578D4">
        <w:rPr>
          <w:rFonts w:asciiTheme="minorHAnsi" w:hAnsiTheme="minorHAnsi" w:cstheme="minorHAnsi"/>
          <w:spacing w:val="1"/>
        </w:rPr>
        <w:t>222</w:t>
      </w:r>
      <w:r w:rsidRPr="001578D4">
        <w:rPr>
          <w:rFonts w:asciiTheme="minorHAnsi" w:hAnsiTheme="minorHAnsi" w:cstheme="minorHAnsi"/>
        </w:rPr>
        <w:t>2</w:t>
      </w:r>
    </w:p>
    <w:p w14:paraId="5021F34A" w14:textId="77777777" w:rsidR="00EF0A6A" w:rsidRPr="001578D4" w:rsidRDefault="001578D4">
      <w:pPr>
        <w:ind w:right="-44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3"/>
        </w:rPr>
        <w:t>G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</w:rPr>
        <w:t xml:space="preserve">C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1234</w:t>
      </w:r>
      <w:r w:rsidRPr="001578D4">
        <w:rPr>
          <w:rFonts w:asciiTheme="minorHAnsi" w:hAnsiTheme="minorHAnsi" w:cstheme="minorHAnsi"/>
        </w:rPr>
        <w:t>5</w:t>
      </w:r>
    </w:p>
    <w:p w14:paraId="417F2C55" w14:textId="77777777" w:rsidR="00EF0A6A" w:rsidRPr="001578D4" w:rsidRDefault="00EF0A6A">
      <w:pPr>
        <w:spacing w:before="5" w:line="180" w:lineRule="exact"/>
        <w:rPr>
          <w:rFonts w:asciiTheme="minorHAnsi" w:hAnsiTheme="minorHAnsi" w:cstheme="minorHAnsi"/>
        </w:rPr>
      </w:pPr>
    </w:p>
    <w:p w14:paraId="46D49989" w14:textId="77777777" w:rsidR="00EF0A6A" w:rsidRPr="001578D4" w:rsidRDefault="001578D4">
      <w:pPr>
        <w:spacing w:line="180" w:lineRule="exact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M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.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Do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:</w:t>
      </w:r>
    </w:p>
    <w:p w14:paraId="651302BF" w14:textId="77777777" w:rsidR="00EF0A6A" w:rsidRPr="001578D4" w:rsidRDefault="001578D4">
      <w:pPr>
        <w:spacing w:before="90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br w:type="column"/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x </w:t>
      </w:r>
      <w:r w:rsidRPr="001578D4">
        <w:rPr>
          <w:rFonts w:asciiTheme="minorHAnsi" w:hAnsiTheme="minorHAnsi" w:cstheme="minorHAnsi"/>
          <w:spacing w:val="1"/>
        </w:rPr>
        <w:t>0000</w:t>
      </w:r>
      <w:r w:rsidRPr="001578D4">
        <w:rPr>
          <w:rFonts w:asciiTheme="minorHAnsi" w:hAnsiTheme="minorHAnsi" w:cstheme="minorHAnsi"/>
        </w:rPr>
        <w:t>1</w:t>
      </w:r>
    </w:p>
    <w:p w14:paraId="255D3B65" w14:textId="77777777" w:rsidR="00EF0A6A" w:rsidRPr="001578D4" w:rsidRDefault="001578D4">
      <w:pPr>
        <w:spacing w:before="5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3"/>
        </w:rPr>
        <w:t>F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man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U</w:t>
      </w:r>
      <w:r w:rsidRPr="001578D4">
        <w:rPr>
          <w:rFonts w:asciiTheme="minorHAnsi" w:hAnsiTheme="minorHAnsi" w:cstheme="minorHAnsi"/>
          <w:spacing w:val="1"/>
        </w:rPr>
        <w:t>ni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y</w:t>
      </w:r>
    </w:p>
    <w:p w14:paraId="04BC5BA6" w14:textId="77777777" w:rsidR="00EF0A6A" w:rsidRPr="001578D4" w:rsidRDefault="001578D4">
      <w:pPr>
        <w:spacing w:before="5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1"/>
        </w:rPr>
        <w:t>330</w:t>
      </w:r>
      <w:r w:rsidRPr="001578D4">
        <w:rPr>
          <w:rFonts w:asciiTheme="minorHAnsi" w:hAnsiTheme="minorHAnsi" w:cstheme="minorHAnsi"/>
        </w:rPr>
        <w:t>0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Po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y</w:t>
      </w:r>
    </w:p>
    <w:p w14:paraId="4914AD7F" w14:textId="77777777" w:rsidR="00EF0A6A" w:rsidRPr="001578D4" w:rsidRDefault="001578D4">
      <w:pPr>
        <w:spacing w:before="5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3"/>
        </w:rPr>
        <w:t>G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</w:rPr>
        <w:t xml:space="preserve">C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2961</w:t>
      </w:r>
      <w:r w:rsidRPr="001578D4">
        <w:rPr>
          <w:rFonts w:asciiTheme="minorHAnsi" w:hAnsiTheme="minorHAnsi" w:cstheme="minorHAnsi"/>
        </w:rPr>
        <w:t>3</w:t>
      </w:r>
    </w:p>
    <w:p w14:paraId="3950B1D6" w14:textId="77777777" w:rsidR="00EF0A6A" w:rsidRPr="001578D4" w:rsidRDefault="001578D4">
      <w:pPr>
        <w:spacing w:before="5"/>
        <w:rPr>
          <w:rFonts w:asciiTheme="minorHAnsi" w:hAnsiTheme="minorHAnsi" w:cstheme="minorHAnsi"/>
        </w:rPr>
        <w:sectPr w:rsidR="00EF0A6A" w:rsidRPr="001578D4">
          <w:type w:val="continuous"/>
          <w:pgSz w:w="15840" w:h="12240" w:orient="landscape"/>
          <w:pgMar w:top="540" w:right="1060" w:bottom="280" w:left="680" w:header="720" w:footer="720" w:gutter="0"/>
          <w:cols w:num="4" w:space="720" w:equalWidth="0">
            <w:col w:w="1975" w:space="2285"/>
            <w:col w:w="1512" w:space="1921"/>
            <w:col w:w="1433" w:space="2528"/>
            <w:col w:w="2446"/>
          </w:cols>
        </w:sectPr>
      </w:pPr>
      <w:r w:rsidRPr="001578D4">
        <w:rPr>
          <w:rFonts w:asciiTheme="minorHAnsi" w:hAnsiTheme="minorHAnsi" w:cstheme="minorHAnsi"/>
        </w:rPr>
        <w:t>J</w:t>
      </w:r>
      <w:r w:rsidRPr="001578D4">
        <w:rPr>
          <w:rFonts w:asciiTheme="minorHAnsi" w:hAnsiTheme="minorHAnsi" w:cstheme="minorHAnsi"/>
          <w:spacing w:val="1"/>
        </w:rPr>
        <w:t>un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1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20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</w:rPr>
        <w:t>x</w:t>
      </w:r>
    </w:p>
    <w:p w14:paraId="67C32A45" w14:textId="4E491DD2" w:rsidR="00EF0A6A" w:rsidRPr="001578D4" w:rsidRDefault="001578D4">
      <w:pPr>
        <w:spacing w:before="9" w:line="140" w:lineRule="exact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pict w14:anchorId="5F545323">
          <v:group id="_x0000_s1035" style="position:absolute;margin-left:392.4pt;margin-top:18.2pt;width:181.45pt;height:556.85pt;z-index:-251659264;mso-position-horizontal-relative:page;mso-position-vertical-relative:page" coordorigin="7849,363" coordsize="3629,11137">
            <v:shape id="_x0000_s1038" style="position:absolute;left:7856;top:371;width:3614;height:788" coordorigin="7856,371" coordsize="3614,788" path="m9663,371r-148,1l9370,376r-141,6l9092,391r-132,11l8833,415r-122,15l8596,447r-109,19l8385,486r-94,23l8205,532r-78,25l8058,584r-60,28l7909,670r-47,63l7856,765r6,32l7909,860r89,58l8058,946r69,27l8205,998r86,23l8385,1044r102,20l8596,1083r115,17l8833,1115r127,13l9092,1139r137,9l9370,1154r145,4l9663,1159r148,-1l9956,1154r141,-6l10234,1139r132,-11l10493,1115r122,-15l10730,1083r109,-19l10941,1044r94,-23l11121,998r78,-25l11268,946r60,-28l11417,860r47,-63l11470,765r-6,-32l11417,670r-89,-58l11268,584r-69,-27l11121,532r-86,-23l10941,486r-102,-20l10730,447r-115,-17l10493,415r-127,-13l10234,391r-137,-9l9956,376r-145,-4l9663,371xe" filled="f">
              <v:path arrowok="t"/>
            </v:shape>
            <v:shape id="_x0000_s1037" style="position:absolute;left:8327;top:528;width:2649;height:435" coordorigin="8327,528" coordsize="2649,435" path="m8327,963r2649,l10976,528r-2649,l8327,963xe" stroked="f">
              <v:path arrowok="t"/>
            </v:shape>
            <v:shape id="_x0000_s1036" style="position:absolute;left:7866;top:816;width:27;height:10677" coordorigin="7866,816" coordsize="27,10677" path="m7866,816r27,10677e" filled="f">
              <v:path arrowok="t"/>
            </v:shape>
            <w10:wrap anchorx="page" anchory="page"/>
          </v:group>
        </w:pict>
      </w:r>
    </w:p>
    <w:p w14:paraId="45397681" w14:textId="77777777" w:rsidR="00EF0A6A" w:rsidRPr="001578D4" w:rsidRDefault="001578D4">
      <w:pPr>
        <w:spacing w:line="247" w:lineRule="auto"/>
        <w:ind w:left="479" w:right="11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am</w:t>
      </w:r>
      <w:r w:rsidRPr="001578D4">
        <w:rPr>
          <w:rFonts w:asciiTheme="minorHAnsi" w:hAnsiTheme="minorHAnsi" w:cstheme="minorHAnsi"/>
          <w:spacing w:val="-1"/>
        </w:rPr>
        <w:t>-or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1"/>
        </w:rPr>
        <w:t>tica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c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ati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indi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idua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lo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5"/>
        </w:rPr>
        <w:t>m</w:t>
      </w:r>
      <w:r w:rsidRPr="001578D4">
        <w:rPr>
          <w:rFonts w:asciiTheme="minorHAnsi" w:hAnsiTheme="minorHAnsi" w:cstheme="minorHAnsi"/>
          <w:spacing w:val="-1"/>
        </w:rPr>
        <w:t>-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1"/>
        </w:rPr>
        <w:t>olv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g s</w:t>
      </w:r>
      <w:r w:rsidRPr="001578D4">
        <w:rPr>
          <w:rFonts w:asciiTheme="minorHAnsi" w:hAnsiTheme="minorHAnsi" w:cstheme="minorHAnsi"/>
          <w:spacing w:val="1"/>
        </w:rPr>
        <w:t>ki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rof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ssi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sm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additi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Mc</w:t>
      </w:r>
      <w:r w:rsidRPr="001578D4">
        <w:rPr>
          <w:rFonts w:asciiTheme="minorHAnsi" w:hAnsiTheme="minorHAnsi" w:cstheme="minorHAnsi"/>
          <w:spacing w:val="-3"/>
        </w:rPr>
        <w:t>K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</w:rPr>
        <w:t>&amp;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pan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>?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l</w:t>
      </w:r>
    </w:p>
    <w:p w14:paraId="4883F9BF" w14:textId="77777777" w:rsidR="00EF0A6A" w:rsidRPr="001578D4" w:rsidRDefault="001578D4">
      <w:pPr>
        <w:spacing w:line="247" w:lineRule="auto"/>
        <w:ind w:left="479" w:right="287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id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acad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 xml:space="preserve"> 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rfor</w:t>
      </w:r>
      <w:r w:rsidRPr="001578D4">
        <w:rPr>
          <w:rFonts w:asciiTheme="minorHAnsi" w:hAnsiTheme="minorHAnsi" w:cstheme="minorHAnsi"/>
        </w:rPr>
        <w:t>ma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ma</w:t>
      </w:r>
      <w:r w:rsidRPr="001578D4">
        <w:rPr>
          <w:rFonts w:asciiTheme="minorHAnsi" w:hAnsiTheme="minorHAnsi" w:cstheme="minorHAnsi"/>
          <w:spacing w:val="1"/>
        </w:rPr>
        <w:t>tc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f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bu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ss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  <w:spacing w:val="3"/>
        </w:rPr>
        <w:t>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>st</w:t>
      </w:r>
      <w:r w:rsidRPr="001578D4">
        <w:rPr>
          <w:rFonts w:asciiTheme="minorHAnsi" w:hAnsiTheme="minorHAnsi" w:cstheme="minorHAnsi"/>
          <w:spacing w:val="1"/>
        </w:rPr>
        <w:t xml:space="preserve"> p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M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-3"/>
        </w:rPr>
        <w:t>K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</w:rPr>
        <w:t>&amp;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-1"/>
        </w:rPr>
        <w:t>’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.</w:t>
      </w:r>
    </w:p>
    <w:p w14:paraId="0A10E7C9" w14:textId="77777777" w:rsidR="00EF0A6A" w:rsidRPr="001578D4" w:rsidRDefault="00EF0A6A">
      <w:pPr>
        <w:spacing w:before="10" w:line="180" w:lineRule="exact"/>
        <w:rPr>
          <w:rFonts w:asciiTheme="minorHAnsi" w:hAnsiTheme="minorHAnsi" w:cstheme="minorHAnsi"/>
        </w:rPr>
      </w:pPr>
    </w:p>
    <w:p w14:paraId="4598C3DD" w14:textId="77777777" w:rsidR="00EF0A6A" w:rsidRPr="001578D4" w:rsidRDefault="001578D4">
      <w:pPr>
        <w:spacing w:line="247" w:lineRule="auto"/>
        <w:ind w:left="479" w:right="65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acad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rof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ssi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ch</w:t>
      </w:r>
      <w:r w:rsidRPr="001578D4">
        <w:rPr>
          <w:rFonts w:asciiTheme="minorHAnsi" w:hAnsiTheme="minorHAnsi" w:cstheme="minorHAnsi"/>
        </w:rPr>
        <w:t>, 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 xml:space="preserve"> p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ann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j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cuti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abi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D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c</w:t>
      </w:r>
      <w:r w:rsidRPr="001578D4">
        <w:rPr>
          <w:rFonts w:asciiTheme="minorHAnsi" w:hAnsiTheme="minorHAnsi" w:cstheme="minorHAnsi"/>
          <w:spacing w:val="-1"/>
        </w:rPr>
        <w:t>oll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ana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 xml:space="preserve">d </w:t>
      </w:r>
      <w:r w:rsidRPr="001578D4">
        <w:rPr>
          <w:rFonts w:asciiTheme="minorHAnsi" w:hAnsiTheme="minorHAnsi" w:cstheme="minorHAnsi"/>
          <w:spacing w:val="1"/>
        </w:rPr>
        <w:t>int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 xml:space="preserve"> c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ucia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 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  <w:spacing w:val="1"/>
        </w:rPr>
        <w:t>ch</w:t>
      </w:r>
      <w:r w:rsidRPr="001578D4">
        <w:rPr>
          <w:rFonts w:asciiTheme="minorHAnsi" w:hAnsiTheme="minorHAnsi" w:cstheme="minorHAnsi"/>
          <w:spacing w:val="-1"/>
        </w:rPr>
        <w:t>ol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m 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j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 xml:space="preserve">my </w:t>
      </w:r>
      <w:r w:rsidRPr="001578D4">
        <w:rPr>
          <w:rFonts w:asciiTheme="minorHAnsi" w:hAnsiTheme="minorHAnsi" w:cstheme="minorHAnsi"/>
          <w:spacing w:val="1"/>
        </w:rPr>
        <w:t>ind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 a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Ma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S</w:t>
      </w:r>
      <w:r w:rsidRPr="001578D4">
        <w:rPr>
          <w:rFonts w:asciiTheme="minorHAnsi" w:hAnsiTheme="minorHAnsi" w:cstheme="minorHAnsi"/>
          <w:spacing w:val="1"/>
        </w:rPr>
        <w:t>ch</w:t>
      </w:r>
      <w:r w:rsidRPr="001578D4">
        <w:rPr>
          <w:rFonts w:asciiTheme="minorHAnsi" w:hAnsiTheme="minorHAnsi" w:cstheme="minorHAnsi"/>
          <w:spacing w:val="-1"/>
        </w:rPr>
        <w:t>ol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 xml:space="preserve">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hi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 a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j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>st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rv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5"/>
        </w:rPr>
        <w:t>I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</w:rPr>
        <w:t>.,</w:t>
      </w:r>
      <w:r w:rsidRPr="001578D4">
        <w:rPr>
          <w:rFonts w:asciiTheme="minorHAnsi" w:hAnsiTheme="minorHAnsi" w:cstheme="minorHAnsi"/>
          <w:spacing w:val="1"/>
        </w:rPr>
        <w:t xml:space="preserve"> 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lo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f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4"/>
        </w:rPr>
        <w:t>i</w:t>
      </w:r>
      <w:r w:rsidRPr="001578D4">
        <w:rPr>
          <w:rFonts w:asciiTheme="minorHAnsi" w:hAnsiTheme="minorHAnsi" w:cstheme="minorHAnsi"/>
          <w:spacing w:val="-1"/>
        </w:rPr>
        <w:t>-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rv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qui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int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 xml:space="preserve">h </w:t>
      </w:r>
      <w:r w:rsidRPr="001578D4">
        <w:rPr>
          <w:rFonts w:asciiTheme="minorHAnsi" w:hAnsiTheme="minorHAnsi" w:cstheme="minorHAnsi"/>
          <w:spacing w:val="1"/>
        </w:rPr>
        <w:t>int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nduc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3"/>
        </w:rPr>
        <w:t>t</w:t>
      </w:r>
      <w:r w:rsidRPr="001578D4">
        <w:rPr>
          <w:rFonts w:asciiTheme="minorHAnsi" w:hAnsiTheme="minorHAnsi" w:cstheme="minorHAnsi"/>
          <w:spacing w:val="-1"/>
        </w:rPr>
        <w:t>-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abi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1"/>
        </w:rPr>
        <w:t>hi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qui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w</w:t>
      </w:r>
      <w:r w:rsidRPr="001578D4">
        <w:rPr>
          <w:rFonts w:asciiTheme="minorHAnsi" w:hAnsiTheme="minorHAnsi" w:cstheme="minorHAnsi"/>
          <w:spacing w:val="-3"/>
        </w:rPr>
        <w:t xml:space="preserve"> G</w:t>
      </w:r>
      <w:r w:rsidRPr="001578D4">
        <w:rPr>
          <w:rFonts w:asciiTheme="minorHAnsi" w:hAnsiTheme="minorHAnsi" w:cstheme="minorHAnsi"/>
          <w:spacing w:val="-5"/>
        </w:rPr>
        <w:t>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l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o</w:t>
      </w:r>
      <w:r w:rsidRPr="001578D4">
        <w:rPr>
          <w:rFonts w:asciiTheme="minorHAnsi" w:hAnsiTheme="minorHAnsi" w:cstheme="minorHAnsi"/>
        </w:rPr>
        <w:t>f</w:t>
      </w:r>
      <w:r w:rsidRPr="001578D4">
        <w:rPr>
          <w:rFonts w:asciiTheme="minorHAnsi" w:hAnsiTheme="minorHAnsi" w:cstheme="minorHAnsi"/>
        </w:rPr>
        <w:t xml:space="preserve"> s</w:t>
      </w:r>
      <w:r w:rsidRPr="001578D4">
        <w:rPr>
          <w:rFonts w:asciiTheme="minorHAnsi" w:hAnsiTheme="minorHAnsi" w:cstheme="minorHAnsi"/>
          <w:spacing w:val="-1"/>
        </w:rPr>
        <w:t>of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e</w:t>
      </w:r>
    </w:p>
    <w:p w14:paraId="109ED7D2" w14:textId="77777777" w:rsidR="00EF0A6A" w:rsidRPr="001578D4" w:rsidRDefault="001578D4">
      <w:pPr>
        <w:ind w:left="479" w:right="-44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hic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 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abi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 mas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chn</w:t>
      </w:r>
      <w:r w:rsidRPr="001578D4">
        <w:rPr>
          <w:rFonts w:asciiTheme="minorHAnsi" w:hAnsiTheme="minorHAnsi" w:cstheme="minorHAnsi"/>
          <w:spacing w:val="-1"/>
        </w:rPr>
        <w:t>olog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quick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9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j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</w:rPr>
        <w:t>.</w:t>
      </w:r>
    </w:p>
    <w:p w14:paraId="38CA414C" w14:textId="77777777" w:rsidR="00EF0A6A" w:rsidRPr="001578D4" w:rsidRDefault="00EF0A6A">
      <w:pPr>
        <w:spacing w:before="5" w:line="180" w:lineRule="exact"/>
        <w:rPr>
          <w:rFonts w:asciiTheme="minorHAnsi" w:hAnsiTheme="minorHAnsi" w:cstheme="minorHAnsi"/>
        </w:rPr>
      </w:pPr>
    </w:p>
    <w:p w14:paraId="4237C851" w14:textId="77777777" w:rsidR="00EF0A6A" w:rsidRPr="001578D4" w:rsidRDefault="001578D4">
      <w:pPr>
        <w:spacing w:line="247" w:lineRule="auto"/>
        <w:ind w:left="479" w:right="50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1"/>
        </w:rPr>
        <w:t>M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4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hi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st</w:t>
      </w:r>
      <w:r w:rsidRPr="001578D4">
        <w:rPr>
          <w:rFonts w:asciiTheme="minorHAnsi" w:hAnsiTheme="minorHAnsi" w:cstheme="minorHAnsi"/>
          <w:spacing w:val="1"/>
        </w:rPr>
        <w:t xml:space="preserve"> 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5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hi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lo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Progr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ms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rfor</w:t>
      </w:r>
      <w:r w:rsidRPr="001578D4">
        <w:rPr>
          <w:rFonts w:asciiTheme="minorHAnsi" w:hAnsiTheme="minorHAnsi" w:cstheme="minorHAnsi"/>
        </w:rPr>
        <w:t>ma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F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 xml:space="preserve">man </w:t>
      </w:r>
      <w:r w:rsidRPr="001578D4">
        <w:rPr>
          <w:rFonts w:asciiTheme="minorHAnsi" w:hAnsiTheme="minorHAnsi" w:cstheme="minorHAnsi"/>
          <w:spacing w:val="-1"/>
        </w:rPr>
        <w:t>U</w:t>
      </w:r>
      <w:r w:rsidRPr="001578D4">
        <w:rPr>
          <w:rFonts w:asciiTheme="minorHAnsi" w:hAnsiTheme="minorHAnsi" w:cstheme="minorHAnsi"/>
          <w:spacing w:val="1"/>
        </w:rPr>
        <w:t>ni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 xml:space="preserve">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A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nin</w:t>
      </w:r>
      <w:r w:rsidRPr="001578D4">
        <w:rPr>
          <w:rFonts w:asciiTheme="minorHAnsi" w:hAnsiTheme="minorHAnsi" w:cstheme="minorHAnsi"/>
        </w:rPr>
        <w:t>g ma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ct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f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rof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ssi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6"/>
        </w:rPr>
        <w:t>s</w:t>
      </w:r>
      <w:r w:rsidRPr="001578D4">
        <w:rPr>
          <w:rFonts w:asciiTheme="minorHAnsi" w:hAnsiTheme="minorHAnsi" w:cstheme="minorHAnsi"/>
          <w:spacing w:val="1"/>
        </w:rPr>
        <w:t>hi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s a </w:t>
      </w:r>
      <w:r w:rsidRPr="001578D4">
        <w:rPr>
          <w:rFonts w:asciiTheme="minorHAnsi" w:hAnsiTheme="minorHAnsi" w:cstheme="minorHAnsi"/>
          <w:spacing w:val="1"/>
        </w:rPr>
        <w:t>pa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ticipan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5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hi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Progr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ms,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und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ss</w:t>
      </w:r>
      <w:r w:rsidRPr="001578D4">
        <w:rPr>
          <w:rFonts w:asciiTheme="minorHAnsi" w:hAnsiTheme="minorHAnsi" w:cstheme="minorHAnsi"/>
          <w:spacing w:val="-1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1"/>
        </w:rPr>
        <w:t>pa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ticipant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5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rol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 a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f</w:t>
      </w:r>
      <w:r w:rsidRPr="001578D4">
        <w:rPr>
          <w:rFonts w:asciiTheme="minorHAnsi" w:hAnsiTheme="minorHAnsi" w:cstheme="minorHAnsi"/>
          <w:spacing w:val="1"/>
        </w:rPr>
        <w:t>aci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itat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oor</w:t>
      </w:r>
      <w:r w:rsidRPr="001578D4">
        <w:rPr>
          <w:rFonts w:asciiTheme="minorHAnsi" w:hAnsiTheme="minorHAnsi" w:cstheme="minorHAnsi"/>
          <w:spacing w:val="1"/>
        </w:rPr>
        <w:t>din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initiati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 xml:space="preserve">d </w:t>
      </w:r>
      <w:r w:rsidRPr="001578D4">
        <w:rPr>
          <w:rFonts w:asciiTheme="minorHAnsi" w:hAnsiTheme="minorHAnsi" w:cstheme="minorHAnsi"/>
          <w:spacing w:val="1"/>
        </w:rPr>
        <w:t>acti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 f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tud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m</w:t>
      </w:r>
      <w:r w:rsidRPr="001578D4">
        <w:rPr>
          <w:rFonts w:asciiTheme="minorHAnsi" w:hAnsiTheme="minorHAnsi" w:cstheme="minorHAnsi"/>
          <w:spacing w:val="1"/>
        </w:rPr>
        <w:t>unit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gro</w:t>
      </w:r>
      <w:r w:rsidRPr="001578D4">
        <w:rPr>
          <w:rFonts w:asciiTheme="minorHAnsi" w:hAnsiTheme="minorHAnsi" w:cstheme="minorHAnsi"/>
          <w:spacing w:val="1"/>
        </w:rPr>
        <w:t>up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f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  <w:spacing w:val="7"/>
        </w:rPr>
        <w:t>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or’</w:t>
      </w:r>
      <w:r w:rsidRPr="001578D4">
        <w:rPr>
          <w:rFonts w:asciiTheme="minorHAnsi" w:hAnsiTheme="minorHAnsi" w:cstheme="minorHAnsi"/>
        </w:rPr>
        <w:t>s r</w:t>
      </w:r>
      <w:r w:rsidRPr="001578D4">
        <w:rPr>
          <w:rFonts w:asciiTheme="minorHAnsi" w:hAnsiTheme="minorHAnsi" w:cstheme="minorHAnsi"/>
          <w:spacing w:val="-1"/>
        </w:rPr>
        <w:t>ol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rv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1"/>
        </w:rPr>
        <w:t>gro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acti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f </w:t>
      </w:r>
      <w:r w:rsidRPr="001578D4">
        <w:rPr>
          <w:rFonts w:asciiTheme="minorHAnsi" w:hAnsiTheme="minorHAnsi" w:cstheme="minorHAnsi"/>
          <w:spacing w:val="1"/>
        </w:rPr>
        <w:t>acti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uc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m </w:t>
      </w:r>
      <w:r w:rsidRPr="001578D4">
        <w:rPr>
          <w:rFonts w:asciiTheme="minorHAnsi" w:hAnsiTheme="minorHAnsi" w:cstheme="minorHAnsi"/>
          <w:spacing w:val="1"/>
        </w:rPr>
        <w:t>bui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din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</w:rPr>
        <w:t xml:space="preserve">, </w:t>
      </w:r>
      <w:r w:rsidRPr="001578D4">
        <w:rPr>
          <w:rFonts w:asciiTheme="minorHAnsi" w:hAnsiTheme="minorHAnsi" w:cstheme="minorHAnsi"/>
          <w:spacing w:val="1"/>
        </w:rPr>
        <w:t>initiat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4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1"/>
        </w:rPr>
        <w:t>gro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hap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 xml:space="preserve">my </w:t>
      </w:r>
      <w:r w:rsidRPr="001578D4">
        <w:rPr>
          <w:rFonts w:asciiTheme="minorHAnsi" w:hAnsiTheme="minorHAnsi" w:cstheme="minorHAnsi"/>
          <w:spacing w:val="1"/>
        </w:rPr>
        <w:t>app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m </w:t>
      </w:r>
      <w:r w:rsidRPr="001578D4">
        <w:rPr>
          <w:rFonts w:asciiTheme="minorHAnsi" w:hAnsiTheme="minorHAnsi" w:cstheme="minorHAnsi"/>
          <w:spacing w:val="1"/>
        </w:rPr>
        <w:t>int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acti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hi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ibi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6"/>
        </w:rPr>
        <w:t>t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s.</w:t>
      </w:r>
    </w:p>
    <w:p w14:paraId="710C9EBE" w14:textId="77777777" w:rsidR="00EF0A6A" w:rsidRPr="001578D4" w:rsidRDefault="00EF0A6A">
      <w:pPr>
        <w:spacing w:before="10" w:line="180" w:lineRule="exact"/>
        <w:rPr>
          <w:rFonts w:asciiTheme="minorHAnsi" w:hAnsiTheme="minorHAnsi" w:cstheme="minorHAnsi"/>
        </w:rPr>
      </w:pPr>
    </w:p>
    <w:p w14:paraId="0C32DEA1" w14:textId="77777777" w:rsidR="00EF0A6A" w:rsidRPr="001578D4" w:rsidRDefault="001578D4">
      <w:pPr>
        <w:spacing w:line="247" w:lineRule="auto"/>
        <w:ind w:left="479" w:right="122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scr</w:t>
      </w:r>
      <w:r w:rsidRPr="001578D4">
        <w:rPr>
          <w:rFonts w:asciiTheme="minorHAnsi" w:hAnsiTheme="minorHAnsi" w:cstheme="minorHAnsi"/>
          <w:spacing w:val="1"/>
        </w:rPr>
        <w:t>ipti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f 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qua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icati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attach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y 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st</w:t>
      </w:r>
      <w:r w:rsidRPr="001578D4">
        <w:rPr>
          <w:rFonts w:asciiTheme="minorHAnsi" w:hAnsiTheme="minorHAnsi" w:cstheme="minorHAnsi"/>
          <w:spacing w:val="1"/>
        </w:rPr>
        <w:t xml:space="preserve"> i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1"/>
        </w:rPr>
        <w:t>puttin</w:t>
      </w:r>
      <w:r w:rsidRPr="001578D4">
        <w:rPr>
          <w:rFonts w:asciiTheme="minorHAnsi" w:hAnsiTheme="minorHAnsi" w:cstheme="minorHAnsi"/>
        </w:rPr>
        <w:t>g 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Mc</w:t>
      </w:r>
      <w:r w:rsidRPr="001578D4">
        <w:rPr>
          <w:rFonts w:asciiTheme="minorHAnsi" w:hAnsiTheme="minorHAnsi" w:cstheme="minorHAnsi"/>
          <w:spacing w:val="-3"/>
        </w:rPr>
        <w:t>K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</w:rPr>
        <w:t>&amp;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pan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 xml:space="preserve">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Pl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t </w:t>
      </w:r>
      <w:r w:rsidRPr="001578D4">
        <w:rPr>
          <w:rFonts w:asciiTheme="minorHAnsi" w:hAnsiTheme="minorHAnsi" w:cstheme="minorHAnsi"/>
          <w:spacing w:val="-1"/>
        </w:rPr>
        <w:t>(</w:t>
      </w:r>
      <w:r w:rsidRPr="001578D4">
        <w:rPr>
          <w:rFonts w:asciiTheme="minorHAnsi" w:hAnsiTheme="minorHAnsi" w:cstheme="minorHAnsi"/>
          <w:spacing w:val="1"/>
        </w:rPr>
        <w:t>864</w:t>
      </w:r>
      <w:r w:rsidRPr="001578D4">
        <w:rPr>
          <w:rFonts w:asciiTheme="minorHAnsi" w:hAnsiTheme="minorHAnsi" w:cstheme="minorHAnsi"/>
        </w:rPr>
        <w:t xml:space="preserve">) </w:t>
      </w:r>
      <w:r w:rsidRPr="001578D4">
        <w:rPr>
          <w:rFonts w:asciiTheme="minorHAnsi" w:hAnsiTheme="minorHAnsi" w:cstheme="minorHAnsi"/>
          <w:spacing w:val="1"/>
        </w:rPr>
        <w:t>55</w:t>
      </w:r>
      <w:r w:rsidRPr="001578D4">
        <w:rPr>
          <w:rFonts w:asciiTheme="minorHAnsi" w:hAnsiTheme="minorHAnsi" w:cstheme="minorHAnsi"/>
          <w:spacing w:val="3"/>
        </w:rPr>
        <w:t>5</w:t>
      </w:r>
      <w:r w:rsidRPr="001578D4">
        <w:rPr>
          <w:rFonts w:asciiTheme="minorHAnsi" w:hAnsiTheme="minorHAnsi" w:cstheme="minorHAnsi"/>
          <w:spacing w:val="-1"/>
        </w:rPr>
        <w:t>-</w:t>
      </w:r>
      <w:r w:rsidRPr="001578D4">
        <w:rPr>
          <w:rFonts w:asciiTheme="minorHAnsi" w:hAnsiTheme="minorHAnsi" w:cstheme="minorHAnsi"/>
          <w:spacing w:val="1"/>
        </w:rPr>
        <w:t>555</w:t>
      </w:r>
      <w:r w:rsidRPr="001578D4">
        <w:rPr>
          <w:rFonts w:asciiTheme="minorHAnsi" w:hAnsiTheme="minorHAnsi" w:cstheme="minorHAnsi"/>
        </w:rPr>
        <w:t>5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r 1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</w:rPr>
        <w:t>.m.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rr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</w:rPr>
        <w:t>.</w:t>
      </w:r>
    </w:p>
    <w:p w14:paraId="169386DB" w14:textId="77777777" w:rsidR="00EF0A6A" w:rsidRPr="001578D4" w:rsidRDefault="00EF0A6A">
      <w:pPr>
        <w:spacing w:before="10" w:line="180" w:lineRule="exact"/>
        <w:rPr>
          <w:rFonts w:asciiTheme="minorHAnsi" w:hAnsiTheme="minorHAnsi" w:cstheme="minorHAnsi"/>
        </w:rPr>
      </w:pPr>
    </w:p>
    <w:p w14:paraId="34A93429" w14:textId="77777777" w:rsidR="00EF0A6A" w:rsidRPr="001578D4" w:rsidRDefault="001578D4">
      <w:pPr>
        <w:spacing w:line="742" w:lineRule="auto"/>
        <w:ind w:left="4260" w:right="1353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  <w:spacing w:val="1"/>
        </w:rPr>
        <w:t>inc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 xml:space="preserve">,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3"/>
        </w:rPr>
        <w:t>F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man</w:t>
      </w:r>
    </w:p>
    <w:p w14:paraId="5A42D000" w14:textId="77777777" w:rsidR="00EF0A6A" w:rsidRPr="001578D4" w:rsidRDefault="001578D4">
      <w:pPr>
        <w:spacing w:before="9" w:line="180" w:lineRule="exact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br w:type="column"/>
      </w:r>
    </w:p>
    <w:p w14:paraId="5032784D" w14:textId="77777777" w:rsidR="00EF0A6A" w:rsidRPr="001578D4" w:rsidRDefault="001578D4">
      <w:pPr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m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itin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app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f</w:t>
      </w:r>
      <w:r w:rsidRPr="001578D4">
        <w:rPr>
          <w:rFonts w:asciiTheme="minorHAnsi" w:hAnsiTheme="minorHAnsi" w:cstheme="minorHAnsi"/>
          <w:spacing w:val="1"/>
        </w:rPr>
        <w:t>inancia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4"/>
        </w:rPr>
        <w:t>s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di</w:t>
      </w:r>
      <w:r w:rsidRPr="001578D4">
        <w:rPr>
          <w:rFonts w:asciiTheme="minorHAnsi" w:hAnsiTheme="minorHAnsi" w:cstheme="minorHAnsi"/>
        </w:rPr>
        <w:t>sc</w:t>
      </w:r>
      <w:r w:rsidRPr="001578D4">
        <w:rPr>
          <w:rFonts w:asciiTheme="minorHAnsi" w:hAnsiTheme="minorHAnsi" w:cstheme="minorHAnsi"/>
          <w:spacing w:val="-1"/>
        </w:rPr>
        <w:t>ov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</w:p>
    <w:p w14:paraId="3B3DF5D1" w14:textId="77777777" w:rsidR="00EF0A6A" w:rsidRPr="001578D4" w:rsidRDefault="001578D4">
      <w:pPr>
        <w:spacing w:before="5" w:line="247" w:lineRule="auto"/>
        <w:ind w:right="89"/>
        <w:rPr>
          <w:rFonts w:asciiTheme="minorHAnsi" w:hAnsiTheme="minorHAnsi" w:cstheme="minorHAnsi"/>
        </w:rPr>
      </w:pPr>
      <w:hyperlink r:id="rId5">
        <w:r w:rsidRPr="001578D4">
          <w:rPr>
            <w:rFonts w:asciiTheme="minorHAnsi" w:hAnsiTheme="minorHAnsi" w:cstheme="minorHAnsi"/>
            <w:color w:val="0000FF"/>
            <w:spacing w:val="-3"/>
            <w:u w:val="single" w:color="0000FF"/>
          </w:rPr>
          <w:t>www</w:t>
        </w:r>
        <w:r w:rsidRPr="001578D4">
          <w:rPr>
            <w:rFonts w:asciiTheme="minorHAnsi" w:hAnsiTheme="minorHAnsi" w:cstheme="minorHAnsi"/>
            <w:color w:val="0000FF"/>
            <w:u w:val="single" w:color="0000FF"/>
          </w:rPr>
          <w:t>.m</w:t>
        </w:r>
        <w:r w:rsidRPr="001578D4">
          <w:rPr>
            <w:rFonts w:asciiTheme="minorHAnsi" w:hAnsiTheme="minorHAnsi" w:cstheme="minorHAnsi"/>
            <w:color w:val="0000FF"/>
            <w:spacing w:val="-1"/>
            <w:u w:val="single" w:color="0000FF"/>
          </w:rPr>
          <w:t>o</w:t>
        </w:r>
        <w:r w:rsidRPr="001578D4">
          <w:rPr>
            <w:rFonts w:asciiTheme="minorHAnsi" w:hAnsiTheme="minorHAnsi" w:cstheme="minorHAnsi"/>
            <w:color w:val="0000FF"/>
            <w:spacing w:val="1"/>
            <w:u w:val="single" w:color="0000FF"/>
          </w:rPr>
          <w:t>n</w:t>
        </w:r>
        <w:r w:rsidRPr="001578D4">
          <w:rPr>
            <w:rFonts w:asciiTheme="minorHAnsi" w:hAnsiTheme="minorHAnsi" w:cstheme="minorHAnsi"/>
            <w:color w:val="0000FF"/>
            <w:u w:val="single" w:color="0000FF"/>
          </w:rPr>
          <w:t>s</w:t>
        </w:r>
        <w:r w:rsidRPr="001578D4">
          <w:rPr>
            <w:rFonts w:asciiTheme="minorHAnsi" w:hAnsiTheme="minorHAnsi" w:cstheme="minorHAnsi"/>
            <w:color w:val="0000FF"/>
            <w:spacing w:val="1"/>
            <w:u w:val="single" w:color="0000FF"/>
          </w:rPr>
          <w:t>t</w:t>
        </w:r>
        <w:r w:rsidRPr="001578D4">
          <w:rPr>
            <w:rFonts w:asciiTheme="minorHAnsi" w:hAnsiTheme="minorHAnsi" w:cstheme="minorHAnsi"/>
            <w:color w:val="0000FF"/>
            <w:spacing w:val="-2"/>
            <w:u w:val="single" w:color="0000FF"/>
          </w:rPr>
          <w:t>e</w:t>
        </w:r>
        <w:r w:rsidRPr="001578D4">
          <w:rPr>
            <w:rFonts w:asciiTheme="minorHAnsi" w:hAnsiTheme="minorHAnsi" w:cstheme="minorHAnsi"/>
            <w:color w:val="0000FF"/>
            <w:spacing w:val="-1"/>
            <w:u w:val="single" w:color="0000FF"/>
          </w:rPr>
          <w:t>r</w:t>
        </w:r>
        <w:r w:rsidRPr="001578D4">
          <w:rPr>
            <w:rFonts w:asciiTheme="minorHAnsi" w:hAnsiTheme="minorHAnsi" w:cstheme="minorHAnsi"/>
            <w:color w:val="0000FF"/>
            <w:spacing w:val="1"/>
            <w:u w:val="single" w:color="0000FF"/>
          </w:rPr>
          <w:t>t</w:t>
        </w:r>
        <w:r w:rsidRPr="001578D4">
          <w:rPr>
            <w:rFonts w:asciiTheme="minorHAnsi" w:hAnsiTheme="minorHAnsi" w:cstheme="minorHAnsi"/>
            <w:color w:val="0000FF"/>
            <w:spacing w:val="-1"/>
            <w:u w:val="single" w:color="0000FF"/>
          </w:rPr>
          <w:t>r</w:t>
        </w:r>
        <w:r w:rsidRPr="001578D4">
          <w:rPr>
            <w:rFonts w:asciiTheme="minorHAnsi" w:hAnsiTheme="minorHAnsi" w:cstheme="minorHAnsi"/>
            <w:color w:val="0000FF"/>
            <w:spacing w:val="1"/>
            <w:u w:val="single" w:color="0000FF"/>
          </w:rPr>
          <w:t>ak</w:t>
        </w:r>
        <w:r w:rsidRPr="001578D4">
          <w:rPr>
            <w:rFonts w:asciiTheme="minorHAnsi" w:hAnsiTheme="minorHAnsi" w:cstheme="minorHAnsi"/>
            <w:color w:val="0000FF"/>
            <w:u w:val="single" w:color="0000FF"/>
          </w:rPr>
          <w:t>.</w:t>
        </w:r>
        <w:r w:rsidRPr="001578D4">
          <w:rPr>
            <w:rFonts w:asciiTheme="minorHAnsi" w:hAnsiTheme="minorHAnsi" w:cstheme="minorHAnsi"/>
            <w:color w:val="0000FF"/>
            <w:spacing w:val="1"/>
            <w:u w:val="single" w:color="0000FF"/>
          </w:rPr>
          <w:t>c</w:t>
        </w:r>
        <w:r w:rsidRPr="001578D4">
          <w:rPr>
            <w:rFonts w:asciiTheme="minorHAnsi" w:hAnsiTheme="minorHAnsi" w:cstheme="minorHAnsi"/>
            <w:color w:val="0000FF"/>
            <w:spacing w:val="-1"/>
            <w:u w:val="single" w:color="0000FF"/>
          </w:rPr>
          <w:t>o</w:t>
        </w:r>
        <w:r w:rsidRPr="001578D4">
          <w:rPr>
            <w:rFonts w:asciiTheme="minorHAnsi" w:hAnsiTheme="minorHAnsi" w:cstheme="minorHAnsi"/>
            <w:color w:val="0000FF"/>
            <w:spacing w:val="1"/>
            <w:u w:val="single" w:color="0000FF"/>
          </w:rPr>
          <w:t>m</w:t>
        </w:r>
        <w:r w:rsidRPr="001578D4">
          <w:rPr>
            <w:rFonts w:asciiTheme="minorHAnsi" w:hAnsiTheme="minorHAnsi" w:cstheme="minorHAnsi"/>
            <w:color w:val="000000"/>
          </w:rPr>
          <w:t xml:space="preserve">. </w:t>
        </w:r>
        <w:r w:rsidRPr="001578D4">
          <w:rPr>
            <w:rFonts w:asciiTheme="minorHAnsi" w:hAnsiTheme="minorHAnsi" w:cstheme="minorHAnsi"/>
            <w:color w:val="000000"/>
            <w:spacing w:val="2"/>
          </w:rPr>
          <w:t xml:space="preserve"> </w:t>
        </w:r>
        <w:r w:rsidRPr="001578D4">
          <w:rPr>
            <w:rFonts w:asciiTheme="minorHAnsi" w:hAnsiTheme="minorHAnsi" w:cstheme="minorHAnsi"/>
            <w:color w:val="000000"/>
          </w:rPr>
          <w:t>I</w:t>
        </w:r>
      </w:hyperlink>
      <w:r w:rsidRPr="001578D4">
        <w:rPr>
          <w:rFonts w:asciiTheme="minorHAnsi" w:hAnsiTheme="minorHAnsi" w:cstheme="minorHAnsi"/>
          <w:color w:val="000000"/>
          <w:spacing w:val="-5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a</w:t>
      </w:r>
      <w:r w:rsidRPr="001578D4">
        <w:rPr>
          <w:rFonts w:asciiTheme="minorHAnsi" w:hAnsiTheme="minorHAnsi" w:cstheme="minorHAnsi"/>
          <w:color w:val="000000"/>
        </w:rPr>
        <w:t xml:space="preserve">m </w:t>
      </w:r>
      <w:r w:rsidRPr="001578D4">
        <w:rPr>
          <w:rFonts w:asciiTheme="minorHAnsi" w:hAnsiTheme="minorHAnsi" w:cstheme="minorHAnsi"/>
          <w:color w:val="000000"/>
          <w:spacing w:val="-1"/>
        </w:rPr>
        <w:t>e</w:t>
      </w:r>
      <w:r w:rsidRPr="001578D4">
        <w:rPr>
          <w:rFonts w:asciiTheme="minorHAnsi" w:hAnsiTheme="minorHAnsi" w:cstheme="minorHAnsi"/>
          <w:color w:val="000000"/>
          <w:spacing w:val="1"/>
        </w:rPr>
        <w:t>a</w:t>
      </w:r>
      <w:r w:rsidRPr="001578D4">
        <w:rPr>
          <w:rFonts w:asciiTheme="minorHAnsi" w:hAnsiTheme="minorHAnsi" w:cstheme="minorHAnsi"/>
          <w:color w:val="000000"/>
          <w:spacing w:val="-1"/>
        </w:rPr>
        <w:t>g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</w:rPr>
        <w:t xml:space="preserve">r </w:t>
      </w:r>
      <w:r w:rsidRPr="001578D4">
        <w:rPr>
          <w:rFonts w:asciiTheme="minorHAnsi" w:hAnsiTheme="minorHAnsi" w:cstheme="minorHAnsi"/>
          <w:color w:val="000000"/>
          <w:spacing w:val="1"/>
        </w:rPr>
        <w:t>t</w:t>
      </w:r>
      <w:r w:rsidRPr="001578D4">
        <w:rPr>
          <w:rFonts w:asciiTheme="minorHAnsi" w:hAnsiTheme="minorHAnsi" w:cstheme="minorHAnsi"/>
          <w:color w:val="000000"/>
        </w:rPr>
        <w:t xml:space="preserve">o </w:t>
      </w:r>
      <w:r w:rsidRPr="001578D4">
        <w:rPr>
          <w:rFonts w:asciiTheme="minorHAnsi" w:hAnsiTheme="minorHAnsi" w:cstheme="minorHAnsi"/>
          <w:color w:val="000000"/>
          <w:spacing w:val="1"/>
        </w:rPr>
        <w:t>bui</w:t>
      </w:r>
      <w:r w:rsidRPr="001578D4">
        <w:rPr>
          <w:rFonts w:asciiTheme="minorHAnsi" w:hAnsiTheme="minorHAnsi" w:cstheme="minorHAnsi"/>
          <w:color w:val="000000"/>
          <w:spacing w:val="-1"/>
        </w:rPr>
        <w:t>l</w:t>
      </w:r>
      <w:r w:rsidRPr="001578D4">
        <w:rPr>
          <w:rFonts w:asciiTheme="minorHAnsi" w:hAnsiTheme="minorHAnsi" w:cstheme="minorHAnsi"/>
          <w:color w:val="000000"/>
        </w:rPr>
        <w:t>d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1"/>
        </w:rPr>
        <w:t>o</w:t>
      </w:r>
      <w:r w:rsidRPr="001578D4">
        <w:rPr>
          <w:rFonts w:asciiTheme="minorHAnsi" w:hAnsiTheme="minorHAnsi" w:cstheme="minorHAnsi"/>
          <w:color w:val="000000"/>
        </w:rPr>
        <w:t>n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th</w:t>
      </w:r>
      <w:r w:rsidRPr="001578D4">
        <w:rPr>
          <w:rFonts w:asciiTheme="minorHAnsi" w:hAnsiTheme="minorHAnsi" w:cstheme="minorHAnsi"/>
          <w:color w:val="000000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ana</w:t>
      </w:r>
      <w:r w:rsidRPr="001578D4">
        <w:rPr>
          <w:rFonts w:asciiTheme="minorHAnsi" w:hAnsiTheme="minorHAnsi" w:cstheme="minorHAnsi"/>
          <w:color w:val="000000"/>
          <w:spacing w:val="-1"/>
        </w:rPr>
        <w:t>l</w:t>
      </w:r>
      <w:r w:rsidRPr="001578D4">
        <w:rPr>
          <w:rFonts w:asciiTheme="minorHAnsi" w:hAnsiTheme="minorHAnsi" w:cstheme="minorHAnsi"/>
          <w:color w:val="000000"/>
          <w:spacing w:val="-4"/>
        </w:rPr>
        <w:t>y</w:t>
      </w:r>
      <w:r w:rsidRPr="001578D4">
        <w:rPr>
          <w:rFonts w:asciiTheme="minorHAnsi" w:hAnsiTheme="minorHAnsi" w:cstheme="minorHAnsi"/>
          <w:color w:val="000000"/>
          <w:spacing w:val="1"/>
        </w:rPr>
        <w:t>tica</w:t>
      </w:r>
      <w:r w:rsidRPr="001578D4">
        <w:rPr>
          <w:rFonts w:asciiTheme="minorHAnsi" w:hAnsiTheme="minorHAnsi" w:cstheme="minorHAnsi"/>
          <w:color w:val="000000"/>
        </w:rPr>
        <w:t>l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s</w:t>
      </w:r>
      <w:r w:rsidRPr="001578D4">
        <w:rPr>
          <w:rFonts w:asciiTheme="minorHAnsi" w:hAnsiTheme="minorHAnsi" w:cstheme="minorHAnsi"/>
          <w:color w:val="000000"/>
          <w:spacing w:val="1"/>
        </w:rPr>
        <w:t>ki</w:t>
      </w:r>
      <w:r w:rsidRPr="001578D4">
        <w:rPr>
          <w:rFonts w:asciiTheme="minorHAnsi" w:hAnsiTheme="minorHAnsi" w:cstheme="minorHAnsi"/>
          <w:color w:val="000000"/>
          <w:spacing w:val="-1"/>
        </w:rPr>
        <w:t>ll</w:t>
      </w:r>
      <w:r w:rsidRPr="001578D4">
        <w:rPr>
          <w:rFonts w:asciiTheme="minorHAnsi" w:hAnsiTheme="minorHAnsi" w:cstheme="minorHAnsi"/>
          <w:color w:val="000000"/>
        </w:rPr>
        <w:t xml:space="preserve">s </w:t>
      </w:r>
      <w:r w:rsidRPr="001578D4">
        <w:rPr>
          <w:rFonts w:asciiTheme="minorHAnsi" w:hAnsiTheme="minorHAnsi" w:cstheme="minorHAnsi"/>
          <w:color w:val="000000"/>
          <w:spacing w:val="1"/>
        </w:rPr>
        <w:t>tha</w:t>
      </w:r>
      <w:r w:rsidRPr="001578D4">
        <w:rPr>
          <w:rFonts w:asciiTheme="minorHAnsi" w:hAnsiTheme="minorHAnsi" w:cstheme="minorHAnsi"/>
          <w:color w:val="000000"/>
        </w:rPr>
        <w:t>t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I</w:t>
      </w:r>
      <w:r w:rsidRPr="001578D4">
        <w:rPr>
          <w:rFonts w:asciiTheme="minorHAnsi" w:hAnsiTheme="minorHAnsi" w:cstheme="minorHAnsi"/>
          <w:color w:val="000000"/>
          <w:spacing w:val="-5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ha</w:t>
      </w:r>
      <w:r w:rsidRPr="001578D4">
        <w:rPr>
          <w:rFonts w:asciiTheme="minorHAnsi" w:hAnsiTheme="minorHAnsi" w:cstheme="minorHAnsi"/>
          <w:color w:val="000000"/>
          <w:spacing w:val="-1"/>
        </w:rPr>
        <w:t>v</w:t>
      </w:r>
      <w:r w:rsidRPr="001578D4">
        <w:rPr>
          <w:rFonts w:asciiTheme="minorHAnsi" w:hAnsiTheme="minorHAnsi" w:cstheme="minorHAnsi"/>
          <w:color w:val="000000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acqui</w:t>
      </w:r>
      <w:r w:rsidRPr="001578D4">
        <w:rPr>
          <w:rFonts w:asciiTheme="minorHAnsi" w:hAnsiTheme="minorHAnsi" w:cstheme="minorHAnsi"/>
          <w:color w:val="000000"/>
          <w:spacing w:val="-1"/>
        </w:rPr>
        <w:t>r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</w:rPr>
        <w:t>d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a</w:t>
      </w:r>
      <w:r w:rsidRPr="001578D4">
        <w:rPr>
          <w:rFonts w:asciiTheme="minorHAnsi" w:hAnsiTheme="minorHAnsi" w:cstheme="minorHAnsi"/>
          <w:color w:val="000000"/>
        </w:rPr>
        <w:t>t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3"/>
        </w:rPr>
        <w:t>F</w:t>
      </w:r>
      <w:r w:rsidRPr="001578D4">
        <w:rPr>
          <w:rFonts w:asciiTheme="minorHAnsi" w:hAnsiTheme="minorHAnsi" w:cstheme="minorHAnsi"/>
          <w:color w:val="000000"/>
          <w:spacing w:val="1"/>
        </w:rPr>
        <w:t>u</w:t>
      </w:r>
      <w:r w:rsidRPr="001578D4">
        <w:rPr>
          <w:rFonts w:asciiTheme="minorHAnsi" w:hAnsiTheme="minorHAnsi" w:cstheme="minorHAnsi"/>
          <w:color w:val="000000"/>
          <w:spacing w:val="-1"/>
        </w:rPr>
        <w:t>r</w:t>
      </w:r>
      <w:r w:rsidRPr="001578D4">
        <w:rPr>
          <w:rFonts w:asciiTheme="minorHAnsi" w:hAnsiTheme="minorHAnsi" w:cstheme="minorHAnsi"/>
          <w:color w:val="000000"/>
        </w:rPr>
        <w:t xml:space="preserve">man </w:t>
      </w:r>
      <w:r w:rsidRPr="001578D4">
        <w:rPr>
          <w:rFonts w:asciiTheme="minorHAnsi" w:hAnsiTheme="minorHAnsi" w:cstheme="minorHAnsi"/>
          <w:color w:val="000000"/>
          <w:spacing w:val="-1"/>
        </w:rPr>
        <w:t>U</w:t>
      </w:r>
      <w:r w:rsidRPr="001578D4">
        <w:rPr>
          <w:rFonts w:asciiTheme="minorHAnsi" w:hAnsiTheme="minorHAnsi" w:cstheme="minorHAnsi"/>
          <w:color w:val="000000"/>
          <w:spacing w:val="1"/>
        </w:rPr>
        <w:t>ni</w:t>
      </w:r>
      <w:r w:rsidRPr="001578D4">
        <w:rPr>
          <w:rFonts w:asciiTheme="minorHAnsi" w:hAnsiTheme="minorHAnsi" w:cstheme="minorHAnsi"/>
          <w:color w:val="000000"/>
          <w:spacing w:val="-1"/>
        </w:rPr>
        <w:t>v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>r</w:t>
      </w:r>
      <w:r w:rsidRPr="001578D4">
        <w:rPr>
          <w:rFonts w:asciiTheme="minorHAnsi" w:hAnsiTheme="minorHAnsi" w:cstheme="minorHAnsi"/>
          <w:color w:val="000000"/>
        </w:rPr>
        <w:t>s</w:t>
      </w:r>
      <w:r w:rsidRPr="001578D4">
        <w:rPr>
          <w:rFonts w:asciiTheme="minorHAnsi" w:hAnsiTheme="minorHAnsi" w:cstheme="minorHAnsi"/>
          <w:color w:val="000000"/>
          <w:spacing w:val="1"/>
        </w:rPr>
        <w:t>it</w:t>
      </w:r>
      <w:r w:rsidRPr="001578D4">
        <w:rPr>
          <w:rFonts w:asciiTheme="minorHAnsi" w:hAnsiTheme="minorHAnsi" w:cstheme="minorHAnsi"/>
          <w:color w:val="000000"/>
        </w:rPr>
        <w:t>y</w:t>
      </w:r>
      <w:r w:rsidRPr="001578D4">
        <w:rPr>
          <w:rFonts w:asciiTheme="minorHAnsi" w:hAnsiTheme="minorHAnsi" w:cstheme="minorHAnsi"/>
          <w:color w:val="000000"/>
          <w:spacing w:val="-3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an</w:t>
      </w:r>
      <w:r w:rsidRPr="001578D4">
        <w:rPr>
          <w:rFonts w:asciiTheme="minorHAnsi" w:hAnsiTheme="minorHAnsi" w:cstheme="minorHAnsi"/>
          <w:color w:val="000000"/>
        </w:rPr>
        <w:t>d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M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>rr</w:t>
      </w:r>
      <w:r w:rsidRPr="001578D4">
        <w:rPr>
          <w:rFonts w:asciiTheme="minorHAnsi" w:hAnsiTheme="minorHAnsi" w:cstheme="minorHAnsi"/>
          <w:color w:val="000000"/>
          <w:spacing w:val="1"/>
        </w:rPr>
        <w:t>i</w:t>
      </w:r>
      <w:r w:rsidRPr="001578D4">
        <w:rPr>
          <w:rFonts w:asciiTheme="minorHAnsi" w:hAnsiTheme="minorHAnsi" w:cstheme="minorHAnsi"/>
          <w:color w:val="000000"/>
          <w:spacing w:val="-1"/>
        </w:rPr>
        <w:t>l</w:t>
      </w:r>
      <w:r w:rsidRPr="001578D4">
        <w:rPr>
          <w:rFonts w:asciiTheme="minorHAnsi" w:hAnsiTheme="minorHAnsi" w:cstheme="minorHAnsi"/>
          <w:color w:val="000000"/>
        </w:rPr>
        <w:t>l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5"/>
        </w:rPr>
        <w:t>L</w:t>
      </w:r>
      <w:r w:rsidRPr="001578D4">
        <w:rPr>
          <w:rFonts w:asciiTheme="minorHAnsi" w:hAnsiTheme="minorHAnsi" w:cstheme="minorHAnsi"/>
          <w:color w:val="000000"/>
          <w:spacing w:val="-4"/>
        </w:rPr>
        <w:t>y</w:t>
      </w:r>
      <w:r w:rsidRPr="001578D4">
        <w:rPr>
          <w:rFonts w:asciiTheme="minorHAnsi" w:hAnsiTheme="minorHAnsi" w:cstheme="minorHAnsi"/>
          <w:color w:val="000000"/>
          <w:spacing w:val="1"/>
        </w:rPr>
        <w:t>nch</w:t>
      </w:r>
      <w:r w:rsidRPr="001578D4">
        <w:rPr>
          <w:rFonts w:asciiTheme="minorHAnsi" w:hAnsiTheme="minorHAnsi" w:cstheme="minorHAnsi"/>
          <w:color w:val="000000"/>
        </w:rPr>
        <w:t>.</w:t>
      </w:r>
      <w:r w:rsidRPr="001578D4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2"/>
        </w:rPr>
        <w:t>T</w:t>
      </w:r>
      <w:r w:rsidRPr="001578D4">
        <w:rPr>
          <w:rFonts w:asciiTheme="minorHAnsi" w:hAnsiTheme="minorHAnsi" w:cstheme="minorHAnsi"/>
          <w:color w:val="000000"/>
          <w:spacing w:val="1"/>
        </w:rPr>
        <w:t>h</w:t>
      </w:r>
      <w:r w:rsidRPr="001578D4">
        <w:rPr>
          <w:rFonts w:asciiTheme="minorHAnsi" w:hAnsiTheme="minorHAnsi" w:cstheme="minorHAnsi"/>
          <w:color w:val="000000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>x</w:t>
      </w:r>
      <w:r w:rsidRPr="001578D4">
        <w:rPr>
          <w:rFonts w:asciiTheme="minorHAnsi" w:hAnsiTheme="minorHAnsi" w:cstheme="minorHAnsi"/>
          <w:color w:val="000000"/>
          <w:spacing w:val="1"/>
        </w:rPr>
        <w:t>t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1"/>
        </w:rPr>
        <w:t>n</w:t>
      </w:r>
      <w:r w:rsidRPr="001578D4">
        <w:rPr>
          <w:rFonts w:asciiTheme="minorHAnsi" w:hAnsiTheme="minorHAnsi" w:cstheme="minorHAnsi"/>
          <w:color w:val="000000"/>
        </w:rPr>
        <w:t>s</w:t>
      </w:r>
      <w:r w:rsidRPr="001578D4">
        <w:rPr>
          <w:rFonts w:asciiTheme="minorHAnsi" w:hAnsiTheme="minorHAnsi" w:cstheme="minorHAnsi"/>
          <w:color w:val="000000"/>
          <w:spacing w:val="1"/>
        </w:rPr>
        <w:t>i</w:t>
      </w:r>
      <w:r w:rsidRPr="001578D4">
        <w:rPr>
          <w:rFonts w:asciiTheme="minorHAnsi" w:hAnsiTheme="minorHAnsi" w:cstheme="minorHAnsi"/>
          <w:color w:val="000000"/>
          <w:spacing w:val="-1"/>
        </w:rPr>
        <w:t>v</w:t>
      </w:r>
      <w:r w:rsidRPr="001578D4">
        <w:rPr>
          <w:rFonts w:asciiTheme="minorHAnsi" w:hAnsiTheme="minorHAnsi" w:cstheme="minorHAnsi"/>
          <w:color w:val="000000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t</w:t>
      </w:r>
      <w:r w:rsidRPr="001578D4">
        <w:rPr>
          <w:rFonts w:asciiTheme="minorHAnsi" w:hAnsiTheme="minorHAnsi" w:cstheme="minorHAnsi"/>
          <w:color w:val="000000"/>
          <w:spacing w:val="-1"/>
        </w:rPr>
        <w:t>r</w:t>
      </w:r>
      <w:r w:rsidRPr="001578D4">
        <w:rPr>
          <w:rFonts w:asciiTheme="minorHAnsi" w:hAnsiTheme="minorHAnsi" w:cstheme="minorHAnsi"/>
          <w:color w:val="000000"/>
          <w:spacing w:val="1"/>
        </w:rPr>
        <w:t>ainin</w:t>
      </w:r>
      <w:r w:rsidRPr="001578D4">
        <w:rPr>
          <w:rFonts w:asciiTheme="minorHAnsi" w:hAnsiTheme="minorHAnsi" w:cstheme="minorHAnsi"/>
          <w:color w:val="000000"/>
        </w:rPr>
        <w:t xml:space="preserve">g </w:t>
      </w:r>
      <w:r w:rsidRPr="001578D4">
        <w:rPr>
          <w:rFonts w:asciiTheme="minorHAnsi" w:hAnsiTheme="minorHAnsi" w:cstheme="minorHAnsi"/>
          <w:color w:val="000000"/>
          <w:spacing w:val="1"/>
        </w:rPr>
        <w:t>p</w:t>
      </w:r>
      <w:r w:rsidRPr="001578D4">
        <w:rPr>
          <w:rFonts w:asciiTheme="minorHAnsi" w:hAnsiTheme="minorHAnsi" w:cstheme="minorHAnsi"/>
          <w:color w:val="000000"/>
          <w:spacing w:val="-1"/>
        </w:rPr>
        <w:t>rogr</w:t>
      </w:r>
      <w:r w:rsidRPr="001578D4">
        <w:rPr>
          <w:rFonts w:asciiTheme="minorHAnsi" w:hAnsiTheme="minorHAnsi" w:cstheme="minorHAnsi"/>
          <w:color w:val="000000"/>
          <w:spacing w:val="1"/>
        </w:rPr>
        <w:t>a</w:t>
      </w:r>
      <w:r w:rsidRPr="001578D4">
        <w:rPr>
          <w:rFonts w:asciiTheme="minorHAnsi" w:hAnsiTheme="minorHAnsi" w:cstheme="minorHAnsi"/>
          <w:color w:val="000000"/>
        </w:rPr>
        <w:t xml:space="preserve">m </w:t>
      </w:r>
      <w:r w:rsidRPr="001578D4">
        <w:rPr>
          <w:rFonts w:asciiTheme="minorHAnsi" w:hAnsiTheme="minorHAnsi" w:cstheme="minorHAnsi"/>
          <w:color w:val="000000"/>
          <w:spacing w:val="1"/>
        </w:rPr>
        <w:t>a</w:t>
      </w:r>
      <w:r w:rsidRPr="001578D4">
        <w:rPr>
          <w:rFonts w:asciiTheme="minorHAnsi" w:hAnsiTheme="minorHAnsi" w:cstheme="minorHAnsi"/>
          <w:color w:val="000000"/>
        </w:rPr>
        <w:t>t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Ban</w:t>
      </w:r>
      <w:r w:rsidRPr="001578D4">
        <w:rPr>
          <w:rFonts w:asciiTheme="minorHAnsi" w:hAnsiTheme="minorHAnsi" w:cstheme="minorHAnsi"/>
          <w:color w:val="000000"/>
        </w:rPr>
        <w:t>k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1"/>
        </w:rPr>
        <w:t>o</w:t>
      </w:r>
      <w:r w:rsidRPr="001578D4">
        <w:rPr>
          <w:rFonts w:asciiTheme="minorHAnsi" w:hAnsiTheme="minorHAnsi" w:cstheme="minorHAnsi"/>
          <w:color w:val="000000"/>
        </w:rPr>
        <w:t xml:space="preserve">f </w:t>
      </w:r>
      <w:r w:rsidRPr="001578D4">
        <w:rPr>
          <w:rFonts w:asciiTheme="minorHAnsi" w:hAnsiTheme="minorHAnsi" w:cstheme="minorHAnsi"/>
          <w:color w:val="000000"/>
          <w:spacing w:val="-3"/>
        </w:rPr>
        <w:t>A</w:t>
      </w:r>
      <w:r w:rsidRPr="001578D4">
        <w:rPr>
          <w:rFonts w:asciiTheme="minorHAnsi" w:hAnsiTheme="minorHAnsi" w:cstheme="minorHAnsi"/>
          <w:color w:val="000000"/>
        </w:rPr>
        <w:t>m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>r</w:t>
      </w:r>
      <w:r w:rsidRPr="001578D4">
        <w:rPr>
          <w:rFonts w:asciiTheme="minorHAnsi" w:hAnsiTheme="minorHAnsi" w:cstheme="minorHAnsi"/>
          <w:color w:val="000000"/>
          <w:spacing w:val="1"/>
        </w:rPr>
        <w:t>ic</w:t>
      </w:r>
      <w:r w:rsidRPr="001578D4">
        <w:rPr>
          <w:rFonts w:asciiTheme="minorHAnsi" w:hAnsiTheme="minorHAnsi" w:cstheme="minorHAnsi"/>
          <w:color w:val="000000"/>
        </w:rPr>
        <w:t>a</w:t>
      </w:r>
      <w:r w:rsidRPr="001578D4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3"/>
        </w:rPr>
        <w:t>w</w:t>
      </w:r>
      <w:r w:rsidRPr="001578D4">
        <w:rPr>
          <w:rFonts w:asciiTheme="minorHAnsi" w:hAnsiTheme="minorHAnsi" w:cstheme="minorHAnsi"/>
          <w:color w:val="000000"/>
          <w:spacing w:val="8"/>
        </w:rPr>
        <w:t>i</w:t>
      </w:r>
      <w:r w:rsidRPr="001578D4">
        <w:rPr>
          <w:rFonts w:asciiTheme="minorHAnsi" w:hAnsiTheme="minorHAnsi" w:cstheme="minorHAnsi"/>
          <w:color w:val="000000"/>
          <w:spacing w:val="-1"/>
        </w:rPr>
        <w:t>l</w:t>
      </w:r>
      <w:r w:rsidRPr="001578D4">
        <w:rPr>
          <w:rFonts w:asciiTheme="minorHAnsi" w:hAnsiTheme="minorHAnsi" w:cstheme="minorHAnsi"/>
          <w:color w:val="000000"/>
        </w:rPr>
        <w:t>l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p</w:t>
      </w:r>
      <w:r w:rsidRPr="001578D4">
        <w:rPr>
          <w:rFonts w:asciiTheme="minorHAnsi" w:hAnsiTheme="minorHAnsi" w:cstheme="minorHAnsi"/>
          <w:color w:val="000000"/>
          <w:spacing w:val="-1"/>
        </w:rPr>
        <w:t>rov</w:t>
      </w:r>
      <w:r w:rsidRPr="001578D4">
        <w:rPr>
          <w:rFonts w:asciiTheme="minorHAnsi" w:hAnsiTheme="minorHAnsi" w:cstheme="minorHAnsi"/>
          <w:color w:val="000000"/>
          <w:spacing w:val="1"/>
        </w:rPr>
        <w:t>id</w:t>
      </w:r>
      <w:r w:rsidRPr="001578D4">
        <w:rPr>
          <w:rFonts w:asciiTheme="minorHAnsi" w:hAnsiTheme="minorHAnsi" w:cstheme="minorHAnsi"/>
          <w:color w:val="000000"/>
        </w:rPr>
        <w:t xml:space="preserve">e 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>x</w:t>
      </w:r>
      <w:r w:rsidRPr="001578D4">
        <w:rPr>
          <w:rFonts w:asciiTheme="minorHAnsi" w:hAnsiTheme="minorHAnsi" w:cstheme="minorHAnsi"/>
          <w:color w:val="000000"/>
          <w:spacing w:val="1"/>
        </w:rPr>
        <w:t>c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>ll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1"/>
        </w:rPr>
        <w:t>n</w:t>
      </w:r>
      <w:r w:rsidRPr="001578D4">
        <w:rPr>
          <w:rFonts w:asciiTheme="minorHAnsi" w:hAnsiTheme="minorHAnsi" w:cstheme="minorHAnsi"/>
          <w:color w:val="000000"/>
        </w:rPr>
        <w:t>t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t</w:t>
      </w:r>
      <w:r w:rsidRPr="001578D4">
        <w:rPr>
          <w:rFonts w:asciiTheme="minorHAnsi" w:hAnsiTheme="minorHAnsi" w:cstheme="minorHAnsi"/>
          <w:color w:val="000000"/>
          <w:spacing w:val="-1"/>
        </w:rPr>
        <w:t>ool</w:t>
      </w:r>
      <w:r w:rsidRPr="001578D4">
        <w:rPr>
          <w:rFonts w:asciiTheme="minorHAnsi" w:hAnsiTheme="minorHAnsi" w:cstheme="minorHAnsi"/>
          <w:color w:val="000000"/>
        </w:rPr>
        <w:t xml:space="preserve">s </w:t>
      </w:r>
      <w:r w:rsidRPr="001578D4">
        <w:rPr>
          <w:rFonts w:asciiTheme="minorHAnsi" w:hAnsiTheme="minorHAnsi" w:cstheme="minorHAnsi"/>
          <w:color w:val="000000"/>
          <w:spacing w:val="1"/>
        </w:rPr>
        <w:t>t</w:t>
      </w:r>
      <w:r w:rsidRPr="001578D4">
        <w:rPr>
          <w:rFonts w:asciiTheme="minorHAnsi" w:hAnsiTheme="minorHAnsi" w:cstheme="minorHAnsi"/>
          <w:color w:val="000000"/>
        </w:rPr>
        <w:t xml:space="preserve">o </w:t>
      </w:r>
      <w:r w:rsidRPr="001578D4">
        <w:rPr>
          <w:rFonts w:asciiTheme="minorHAnsi" w:hAnsiTheme="minorHAnsi" w:cstheme="minorHAnsi"/>
          <w:color w:val="000000"/>
          <w:spacing w:val="1"/>
        </w:rPr>
        <w:t>b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>g</w:t>
      </w:r>
      <w:r w:rsidRPr="001578D4">
        <w:rPr>
          <w:rFonts w:asciiTheme="minorHAnsi" w:hAnsiTheme="minorHAnsi" w:cstheme="minorHAnsi"/>
          <w:color w:val="000000"/>
          <w:spacing w:val="1"/>
        </w:rPr>
        <w:t>i</w:t>
      </w:r>
      <w:r w:rsidRPr="001578D4">
        <w:rPr>
          <w:rFonts w:asciiTheme="minorHAnsi" w:hAnsiTheme="minorHAnsi" w:cstheme="minorHAnsi"/>
          <w:color w:val="000000"/>
        </w:rPr>
        <w:t>n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a</w:t>
      </w:r>
      <w:r w:rsidRPr="001578D4">
        <w:rPr>
          <w:rFonts w:asciiTheme="minorHAnsi" w:hAnsiTheme="minorHAnsi" w:cstheme="minorHAnsi"/>
          <w:color w:val="000000"/>
          <w:spacing w:val="1"/>
        </w:rPr>
        <w:t xml:space="preserve"> ca</w:t>
      </w:r>
      <w:r w:rsidRPr="001578D4">
        <w:rPr>
          <w:rFonts w:asciiTheme="minorHAnsi" w:hAnsiTheme="minorHAnsi" w:cstheme="minorHAnsi"/>
          <w:color w:val="000000"/>
          <w:spacing w:val="-1"/>
        </w:rPr>
        <w:t>r</w:t>
      </w:r>
      <w:r w:rsidRPr="001578D4">
        <w:rPr>
          <w:rFonts w:asciiTheme="minorHAnsi" w:hAnsiTheme="minorHAnsi" w:cstheme="minorHAnsi"/>
          <w:color w:val="000000"/>
          <w:spacing w:val="-2"/>
        </w:rPr>
        <w:t>ee</w:t>
      </w:r>
      <w:r w:rsidRPr="001578D4">
        <w:rPr>
          <w:rFonts w:asciiTheme="minorHAnsi" w:hAnsiTheme="minorHAnsi" w:cstheme="minorHAnsi"/>
          <w:color w:val="000000"/>
        </w:rPr>
        <w:t xml:space="preserve">r </w:t>
      </w:r>
      <w:r w:rsidRPr="001578D4">
        <w:rPr>
          <w:rFonts w:asciiTheme="minorHAnsi" w:hAnsiTheme="minorHAnsi" w:cstheme="minorHAnsi"/>
          <w:color w:val="000000"/>
          <w:spacing w:val="1"/>
        </w:rPr>
        <w:t>i</w:t>
      </w:r>
      <w:r w:rsidRPr="001578D4">
        <w:rPr>
          <w:rFonts w:asciiTheme="minorHAnsi" w:hAnsiTheme="minorHAnsi" w:cstheme="minorHAnsi"/>
          <w:color w:val="000000"/>
        </w:rPr>
        <w:t>n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1"/>
        </w:rPr>
        <w:t>f</w:t>
      </w:r>
      <w:r w:rsidRPr="001578D4">
        <w:rPr>
          <w:rFonts w:asciiTheme="minorHAnsi" w:hAnsiTheme="minorHAnsi" w:cstheme="minorHAnsi"/>
          <w:color w:val="000000"/>
          <w:spacing w:val="1"/>
        </w:rPr>
        <w:t>inanc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</w:rPr>
        <w:t xml:space="preserve">. 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I</w:t>
      </w:r>
      <w:r w:rsidRPr="001578D4">
        <w:rPr>
          <w:rFonts w:asciiTheme="minorHAnsi" w:hAnsiTheme="minorHAnsi" w:cstheme="minorHAnsi"/>
          <w:color w:val="000000"/>
          <w:spacing w:val="-5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ha</w:t>
      </w:r>
      <w:r w:rsidRPr="001578D4">
        <w:rPr>
          <w:rFonts w:asciiTheme="minorHAnsi" w:hAnsiTheme="minorHAnsi" w:cstheme="minorHAnsi"/>
          <w:color w:val="000000"/>
          <w:spacing w:val="-1"/>
        </w:rPr>
        <w:t>v</w:t>
      </w:r>
      <w:r w:rsidRPr="001578D4">
        <w:rPr>
          <w:rFonts w:asciiTheme="minorHAnsi" w:hAnsiTheme="minorHAnsi" w:cstheme="minorHAnsi"/>
          <w:color w:val="000000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o</w:t>
      </w:r>
      <w:r w:rsidRPr="001578D4">
        <w:rPr>
          <w:rFonts w:asciiTheme="minorHAnsi" w:hAnsiTheme="minorHAnsi" w:cstheme="minorHAnsi"/>
          <w:color w:val="000000"/>
          <w:spacing w:val="1"/>
        </w:rPr>
        <w:t>btain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</w:rPr>
        <w:t>d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ana</w:t>
      </w:r>
      <w:r w:rsidRPr="001578D4">
        <w:rPr>
          <w:rFonts w:asciiTheme="minorHAnsi" w:hAnsiTheme="minorHAnsi" w:cstheme="minorHAnsi"/>
          <w:color w:val="000000"/>
          <w:spacing w:val="-1"/>
        </w:rPr>
        <w:t>l</w:t>
      </w:r>
      <w:r w:rsidRPr="001578D4">
        <w:rPr>
          <w:rFonts w:asciiTheme="minorHAnsi" w:hAnsiTheme="minorHAnsi" w:cstheme="minorHAnsi"/>
          <w:color w:val="000000"/>
          <w:spacing w:val="-4"/>
        </w:rPr>
        <w:t>y</w:t>
      </w:r>
      <w:r w:rsidRPr="001578D4">
        <w:rPr>
          <w:rFonts w:asciiTheme="minorHAnsi" w:hAnsiTheme="minorHAnsi" w:cstheme="minorHAnsi"/>
          <w:color w:val="000000"/>
          <w:spacing w:val="1"/>
        </w:rPr>
        <w:t>tica</w:t>
      </w:r>
      <w:r w:rsidRPr="001578D4">
        <w:rPr>
          <w:rFonts w:asciiTheme="minorHAnsi" w:hAnsiTheme="minorHAnsi" w:cstheme="minorHAnsi"/>
          <w:color w:val="000000"/>
          <w:spacing w:val="-1"/>
        </w:rPr>
        <w:t>l</w:t>
      </w:r>
      <w:r w:rsidRPr="001578D4">
        <w:rPr>
          <w:rFonts w:asciiTheme="minorHAnsi" w:hAnsiTheme="minorHAnsi" w:cstheme="minorHAnsi"/>
          <w:color w:val="000000"/>
        </w:rPr>
        <w:t>,</w:t>
      </w:r>
      <w:r w:rsidRPr="001578D4">
        <w:rPr>
          <w:rFonts w:asciiTheme="minorHAnsi" w:hAnsiTheme="minorHAnsi" w:cstheme="minorHAnsi"/>
          <w:color w:val="000000"/>
          <w:spacing w:val="1"/>
        </w:rPr>
        <w:t xml:space="preserve"> c</w:t>
      </w:r>
      <w:r w:rsidRPr="001578D4">
        <w:rPr>
          <w:rFonts w:asciiTheme="minorHAnsi" w:hAnsiTheme="minorHAnsi" w:cstheme="minorHAnsi"/>
          <w:color w:val="000000"/>
          <w:spacing w:val="-1"/>
        </w:rPr>
        <w:t>o</w:t>
      </w:r>
      <w:r w:rsidRPr="001578D4">
        <w:rPr>
          <w:rFonts w:asciiTheme="minorHAnsi" w:hAnsiTheme="minorHAnsi" w:cstheme="minorHAnsi"/>
          <w:color w:val="000000"/>
        </w:rPr>
        <w:t>m</w:t>
      </w:r>
      <w:r w:rsidRPr="001578D4">
        <w:rPr>
          <w:rFonts w:asciiTheme="minorHAnsi" w:hAnsiTheme="minorHAnsi" w:cstheme="minorHAnsi"/>
          <w:color w:val="000000"/>
          <w:spacing w:val="-1"/>
        </w:rPr>
        <w:t>m</w:t>
      </w:r>
      <w:r w:rsidRPr="001578D4">
        <w:rPr>
          <w:rFonts w:asciiTheme="minorHAnsi" w:hAnsiTheme="minorHAnsi" w:cstheme="minorHAnsi"/>
          <w:color w:val="000000"/>
          <w:spacing w:val="1"/>
        </w:rPr>
        <w:t>unicati</w:t>
      </w:r>
      <w:r w:rsidRPr="001578D4">
        <w:rPr>
          <w:rFonts w:asciiTheme="minorHAnsi" w:hAnsiTheme="minorHAnsi" w:cstheme="minorHAnsi"/>
          <w:color w:val="000000"/>
          <w:spacing w:val="-1"/>
        </w:rPr>
        <w:t>o</w:t>
      </w:r>
      <w:r w:rsidRPr="001578D4">
        <w:rPr>
          <w:rFonts w:asciiTheme="minorHAnsi" w:hAnsiTheme="minorHAnsi" w:cstheme="minorHAnsi"/>
          <w:color w:val="000000"/>
          <w:spacing w:val="1"/>
        </w:rPr>
        <w:t>n</w:t>
      </w:r>
      <w:r w:rsidRPr="001578D4">
        <w:rPr>
          <w:rFonts w:asciiTheme="minorHAnsi" w:hAnsiTheme="minorHAnsi" w:cstheme="minorHAnsi"/>
          <w:color w:val="000000"/>
        </w:rPr>
        <w:t>s,</w:t>
      </w:r>
      <w:r w:rsidRPr="001578D4">
        <w:rPr>
          <w:rFonts w:asciiTheme="minorHAnsi" w:hAnsiTheme="minorHAnsi" w:cstheme="minorHAnsi"/>
          <w:color w:val="000000"/>
          <w:spacing w:val="1"/>
        </w:rPr>
        <w:t xml:space="preserve"> an</w:t>
      </w:r>
      <w:r w:rsidRPr="001578D4">
        <w:rPr>
          <w:rFonts w:asciiTheme="minorHAnsi" w:hAnsiTheme="minorHAnsi" w:cstheme="minorHAnsi"/>
          <w:color w:val="000000"/>
        </w:rPr>
        <w:t>d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ti</w:t>
      </w:r>
      <w:r w:rsidRPr="001578D4">
        <w:rPr>
          <w:rFonts w:asciiTheme="minorHAnsi" w:hAnsiTheme="minorHAnsi" w:cstheme="minorHAnsi"/>
          <w:color w:val="000000"/>
        </w:rPr>
        <w:t>me ma</w:t>
      </w:r>
      <w:r w:rsidRPr="001578D4">
        <w:rPr>
          <w:rFonts w:asciiTheme="minorHAnsi" w:hAnsiTheme="minorHAnsi" w:cstheme="minorHAnsi"/>
          <w:color w:val="000000"/>
          <w:spacing w:val="1"/>
        </w:rPr>
        <w:t>na</w:t>
      </w:r>
      <w:r w:rsidRPr="001578D4">
        <w:rPr>
          <w:rFonts w:asciiTheme="minorHAnsi" w:hAnsiTheme="minorHAnsi" w:cstheme="minorHAnsi"/>
          <w:color w:val="000000"/>
          <w:spacing w:val="-1"/>
        </w:rPr>
        <w:t>g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</w:rPr>
        <w:t>m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1"/>
        </w:rPr>
        <w:t>n</w:t>
      </w:r>
      <w:r w:rsidRPr="001578D4">
        <w:rPr>
          <w:rFonts w:asciiTheme="minorHAnsi" w:hAnsiTheme="minorHAnsi" w:cstheme="minorHAnsi"/>
          <w:color w:val="000000"/>
        </w:rPr>
        <w:t>t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s</w:t>
      </w:r>
      <w:r w:rsidRPr="001578D4">
        <w:rPr>
          <w:rFonts w:asciiTheme="minorHAnsi" w:hAnsiTheme="minorHAnsi" w:cstheme="minorHAnsi"/>
          <w:color w:val="000000"/>
          <w:spacing w:val="1"/>
        </w:rPr>
        <w:t>ki</w:t>
      </w:r>
      <w:r w:rsidRPr="001578D4">
        <w:rPr>
          <w:rFonts w:asciiTheme="minorHAnsi" w:hAnsiTheme="minorHAnsi" w:cstheme="minorHAnsi"/>
          <w:color w:val="000000"/>
          <w:spacing w:val="-1"/>
        </w:rPr>
        <w:t>ll</w:t>
      </w:r>
      <w:r w:rsidRPr="001578D4">
        <w:rPr>
          <w:rFonts w:asciiTheme="minorHAnsi" w:hAnsiTheme="minorHAnsi" w:cstheme="minorHAnsi"/>
          <w:color w:val="000000"/>
        </w:rPr>
        <w:t>s,</w:t>
      </w:r>
      <w:r w:rsidRPr="001578D4">
        <w:rPr>
          <w:rFonts w:asciiTheme="minorHAnsi" w:hAnsiTheme="minorHAnsi" w:cstheme="minorHAnsi"/>
          <w:color w:val="000000"/>
          <w:spacing w:val="1"/>
        </w:rPr>
        <w:t xml:space="preserve"> a</w:t>
      </w:r>
      <w:r w:rsidRPr="001578D4">
        <w:rPr>
          <w:rFonts w:asciiTheme="minorHAnsi" w:hAnsiTheme="minorHAnsi" w:cstheme="minorHAnsi"/>
          <w:color w:val="000000"/>
          <w:spacing w:val="-1"/>
        </w:rPr>
        <w:t>lo</w:t>
      </w:r>
      <w:r w:rsidRPr="001578D4">
        <w:rPr>
          <w:rFonts w:asciiTheme="minorHAnsi" w:hAnsiTheme="minorHAnsi" w:cstheme="minorHAnsi"/>
          <w:color w:val="000000"/>
          <w:spacing w:val="1"/>
        </w:rPr>
        <w:t>n</w:t>
      </w:r>
      <w:r w:rsidRPr="001578D4">
        <w:rPr>
          <w:rFonts w:asciiTheme="minorHAnsi" w:hAnsiTheme="minorHAnsi" w:cstheme="minorHAnsi"/>
          <w:color w:val="000000"/>
        </w:rPr>
        <w:t xml:space="preserve">g </w:t>
      </w:r>
      <w:r w:rsidRPr="001578D4">
        <w:rPr>
          <w:rFonts w:asciiTheme="minorHAnsi" w:hAnsiTheme="minorHAnsi" w:cstheme="minorHAnsi"/>
          <w:color w:val="000000"/>
          <w:spacing w:val="-3"/>
        </w:rPr>
        <w:t>w</w:t>
      </w:r>
      <w:r w:rsidRPr="001578D4">
        <w:rPr>
          <w:rFonts w:asciiTheme="minorHAnsi" w:hAnsiTheme="minorHAnsi" w:cstheme="minorHAnsi"/>
          <w:color w:val="000000"/>
          <w:spacing w:val="1"/>
        </w:rPr>
        <w:t>it</w:t>
      </w:r>
      <w:r w:rsidRPr="001578D4">
        <w:rPr>
          <w:rFonts w:asciiTheme="minorHAnsi" w:hAnsiTheme="minorHAnsi" w:cstheme="minorHAnsi"/>
          <w:color w:val="000000"/>
        </w:rPr>
        <w:t>h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a</w:t>
      </w:r>
      <w:r w:rsidRPr="001578D4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s</w:t>
      </w:r>
      <w:r w:rsidRPr="001578D4">
        <w:rPr>
          <w:rFonts w:asciiTheme="minorHAnsi" w:hAnsiTheme="minorHAnsi" w:cstheme="minorHAnsi"/>
          <w:color w:val="000000"/>
          <w:spacing w:val="1"/>
        </w:rPr>
        <w:t>t</w:t>
      </w:r>
      <w:r w:rsidRPr="001578D4">
        <w:rPr>
          <w:rFonts w:asciiTheme="minorHAnsi" w:hAnsiTheme="minorHAnsi" w:cstheme="minorHAnsi"/>
          <w:color w:val="000000"/>
          <w:spacing w:val="-1"/>
        </w:rPr>
        <w:t>ro</w:t>
      </w:r>
      <w:r w:rsidRPr="001578D4">
        <w:rPr>
          <w:rFonts w:asciiTheme="minorHAnsi" w:hAnsiTheme="minorHAnsi" w:cstheme="minorHAnsi"/>
          <w:color w:val="000000"/>
          <w:spacing w:val="1"/>
        </w:rPr>
        <w:t>n</w:t>
      </w:r>
      <w:r w:rsidRPr="001578D4">
        <w:rPr>
          <w:rFonts w:asciiTheme="minorHAnsi" w:hAnsiTheme="minorHAnsi" w:cstheme="minorHAnsi"/>
          <w:color w:val="000000"/>
        </w:rPr>
        <w:t>g s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1"/>
        </w:rPr>
        <w:t>n</w:t>
      </w:r>
      <w:r w:rsidRPr="001578D4">
        <w:rPr>
          <w:rFonts w:asciiTheme="minorHAnsi" w:hAnsiTheme="minorHAnsi" w:cstheme="minorHAnsi"/>
          <w:color w:val="000000"/>
        </w:rPr>
        <w:t>se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o</w:t>
      </w:r>
      <w:r w:rsidRPr="001578D4">
        <w:rPr>
          <w:rFonts w:asciiTheme="minorHAnsi" w:hAnsiTheme="minorHAnsi" w:cstheme="minorHAnsi"/>
          <w:color w:val="000000"/>
        </w:rPr>
        <w:t xml:space="preserve">f </w:t>
      </w:r>
      <w:r w:rsidRPr="001578D4">
        <w:rPr>
          <w:rFonts w:asciiTheme="minorHAnsi" w:hAnsiTheme="minorHAnsi" w:cstheme="minorHAnsi"/>
          <w:color w:val="000000"/>
          <w:spacing w:val="1"/>
        </w:rPr>
        <w:t>d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1"/>
        </w:rPr>
        <w:t>dicati</w:t>
      </w:r>
      <w:r w:rsidRPr="001578D4">
        <w:rPr>
          <w:rFonts w:asciiTheme="minorHAnsi" w:hAnsiTheme="minorHAnsi" w:cstheme="minorHAnsi"/>
          <w:color w:val="000000"/>
          <w:spacing w:val="-1"/>
        </w:rPr>
        <w:t>o</w:t>
      </w:r>
      <w:r w:rsidRPr="001578D4">
        <w:rPr>
          <w:rFonts w:asciiTheme="minorHAnsi" w:hAnsiTheme="minorHAnsi" w:cstheme="minorHAnsi"/>
          <w:color w:val="000000"/>
          <w:spacing w:val="1"/>
        </w:rPr>
        <w:t>n</w:t>
      </w:r>
      <w:r w:rsidRPr="001578D4">
        <w:rPr>
          <w:rFonts w:asciiTheme="minorHAnsi" w:hAnsiTheme="minorHAnsi" w:cstheme="minorHAnsi"/>
          <w:color w:val="000000"/>
        </w:rPr>
        <w:t>,</w:t>
      </w:r>
      <w:r w:rsidRPr="001578D4">
        <w:rPr>
          <w:rFonts w:asciiTheme="minorHAnsi" w:hAnsiTheme="minorHAnsi" w:cstheme="minorHAnsi"/>
          <w:color w:val="000000"/>
          <w:spacing w:val="1"/>
        </w:rPr>
        <w:t xml:space="preserve"> tha</w:t>
      </w:r>
      <w:r w:rsidRPr="001578D4">
        <w:rPr>
          <w:rFonts w:asciiTheme="minorHAnsi" w:hAnsiTheme="minorHAnsi" w:cstheme="minorHAnsi"/>
          <w:color w:val="000000"/>
        </w:rPr>
        <w:t>t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3"/>
        </w:rPr>
        <w:t>w</w:t>
      </w:r>
      <w:r w:rsidRPr="001578D4">
        <w:rPr>
          <w:rFonts w:asciiTheme="minorHAnsi" w:hAnsiTheme="minorHAnsi" w:cstheme="minorHAnsi"/>
          <w:color w:val="000000"/>
          <w:spacing w:val="1"/>
        </w:rPr>
        <w:t>i</w:t>
      </w:r>
      <w:r w:rsidRPr="001578D4">
        <w:rPr>
          <w:rFonts w:asciiTheme="minorHAnsi" w:hAnsiTheme="minorHAnsi" w:cstheme="minorHAnsi"/>
          <w:color w:val="000000"/>
          <w:spacing w:val="-1"/>
        </w:rPr>
        <w:t>l</w:t>
      </w:r>
      <w:r w:rsidRPr="001578D4">
        <w:rPr>
          <w:rFonts w:asciiTheme="minorHAnsi" w:hAnsiTheme="minorHAnsi" w:cstheme="minorHAnsi"/>
          <w:color w:val="000000"/>
        </w:rPr>
        <w:t>l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ma</w:t>
      </w:r>
      <w:r w:rsidRPr="001578D4">
        <w:rPr>
          <w:rFonts w:asciiTheme="minorHAnsi" w:hAnsiTheme="minorHAnsi" w:cstheme="minorHAnsi"/>
          <w:color w:val="000000"/>
          <w:spacing w:val="1"/>
        </w:rPr>
        <w:t>k</w:t>
      </w:r>
      <w:r w:rsidRPr="001578D4">
        <w:rPr>
          <w:rFonts w:asciiTheme="minorHAnsi" w:hAnsiTheme="minorHAnsi" w:cstheme="minorHAnsi"/>
          <w:color w:val="000000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</w:rPr>
        <w:t>me</w:t>
      </w:r>
      <w:r w:rsidRPr="001578D4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a</w:t>
      </w:r>
      <w:r w:rsidRPr="001578D4">
        <w:rPr>
          <w:rFonts w:asciiTheme="minorHAnsi" w:hAnsiTheme="minorHAnsi" w:cstheme="minorHAnsi"/>
          <w:color w:val="000000"/>
        </w:rPr>
        <w:t>n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a</w:t>
      </w:r>
      <w:r w:rsidRPr="001578D4">
        <w:rPr>
          <w:rFonts w:asciiTheme="minorHAnsi" w:hAnsiTheme="minorHAnsi" w:cstheme="minorHAnsi"/>
          <w:color w:val="000000"/>
        </w:rPr>
        <w:t>ss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</w:rPr>
        <w:t>t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1"/>
        </w:rPr>
        <w:t>t</w:t>
      </w:r>
      <w:r w:rsidRPr="001578D4">
        <w:rPr>
          <w:rFonts w:asciiTheme="minorHAnsi" w:hAnsiTheme="minorHAnsi" w:cstheme="minorHAnsi"/>
          <w:color w:val="000000"/>
        </w:rPr>
        <w:t xml:space="preserve">o </w:t>
      </w:r>
      <w:r w:rsidRPr="001578D4">
        <w:rPr>
          <w:rFonts w:asciiTheme="minorHAnsi" w:hAnsiTheme="minorHAnsi" w:cstheme="minorHAnsi"/>
          <w:color w:val="000000"/>
          <w:spacing w:val="1"/>
        </w:rPr>
        <w:t>Ban</w:t>
      </w:r>
      <w:r w:rsidRPr="001578D4">
        <w:rPr>
          <w:rFonts w:asciiTheme="minorHAnsi" w:hAnsiTheme="minorHAnsi" w:cstheme="minorHAnsi"/>
          <w:color w:val="000000"/>
        </w:rPr>
        <w:t>k</w:t>
      </w:r>
      <w:r w:rsidRPr="001578D4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1578D4">
        <w:rPr>
          <w:rFonts w:asciiTheme="minorHAnsi" w:hAnsiTheme="minorHAnsi" w:cstheme="minorHAnsi"/>
          <w:color w:val="000000"/>
          <w:spacing w:val="-1"/>
        </w:rPr>
        <w:t>o</w:t>
      </w:r>
      <w:r w:rsidRPr="001578D4">
        <w:rPr>
          <w:rFonts w:asciiTheme="minorHAnsi" w:hAnsiTheme="minorHAnsi" w:cstheme="minorHAnsi"/>
          <w:color w:val="000000"/>
        </w:rPr>
        <w:t xml:space="preserve">f </w:t>
      </w:r>
      <w:r w:rsidRPr="001578D4">
        <w:rPr>
          <w:rFonts w:asciiTheme="minorHAnsi" w:hAnsiTheme="minorHAnsi" w:cstheme="minorHAnsi"/>
          <w:color w:val="000000"/>
          <w:spacing w:val="-3"/>
        </w:rPr>
        <w:t>A</w:t>
      </w:r>
      <w:r w:rsidRPr="001578D4">
        <w:rPr>
          <w:rFonts w:asciiTheme="minorHAnsi" w:hAnsiTheme="minorHAnsi" w:cstheme="minorHAnsi"/>
          <w:color w:val="000000"/>
        </w:rPr>
        <w:t>m</w:t>
      </w:r>
      <w:r w:rsidRPr="001578D4">
        <w:rPr>
          <w:rFonts w:asciiTheme="minorHAnsi" w:hAnsiTheme="minorHAnsi" w:cstheme="minorHAnsi"/>
          <w:color w:val="000000"/>
          <w:spacing w:val="-2"/>
        </w:rPr>
        <w:t>e</w:t>
      </w:r>
      <w:r w:rsidRPr="001578D4">
        <w:rPr>
          <w:rFonts w:asciiTheme="minorHAnsi" w:hAnsiTheme="minorHAnsi" w:cstheme="minorHAnsi"/>
          <w:color w:val="000000"/>
          <w:spacing w:val="-1"/>
        </w:rPr>
        <w:t>r</w:t>
      </w:r>
      <w:r w:rsidRPr="001578D4">
        <w:rPr>
          <w:rFonts w:asciiTheme="minorHAnsi" w:hAnsiTheme="minorHAnsi" w:cstheme="minorHAnsi"/>
          <w:color w:val="000000"/>
          <w:spacing w:val="1"/>
        </w:rPr>
        <w:t>ica</w:t>
      </w:r>
      <w:r w:rsidRPr="001578D4">
        <w:rPr>
          <w:rFonts w:asciiTheme="minorHAnsi" w:hAnsiTheme="minorHAnsi" w:cstheme="minorHAnsi"/>
          <w:color w:val="000000"/>
        </w:rPr>
        <w:t>.</w:t>
      </w:r>
    </w:p>
    <w:p w14:paraId="530C3694" w14:textId="77777777" w:rsidR="00EF0A6A" w:rsidRPr="001578D4" w:rsidRDefault="00EF0A6A">
      <w:pPr>
        <w:spacing w:before="10" w:line="180" w:lineRule="exact"/>
        <w:rPr>
          <w:rFonts w:asciiTheme="minorHAnsi" w:hAnsiTheme="minorHAnsi" w:cstheme="minorHAnsi"/>
        </w:rPr>
      </w:pPr>
    </w:p>
    <w:p w14:paraId="1696BBF0" w14:textId="77777777" w:rsidR="00EF0A6A" w:rsidRPr="001578D4" w:rsidRDefault="001578D4">
      <w:pPr>
        <w:spacing w:line="247" w:lineRule="auto"/>
        <w:ind w:right="114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1"/>
        </w:rPr>
        <w:t>D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o</w:t>
      </w:r>
      <w:r w:rsidRPr="001578D4">
        <w:rPr>
          <w:rFonts w:asciiTheme="minorHAnsi" w:hAnsiTheme="minorHAnsi" w:cstheme="minorHAnsi"/>
        </w:rPr>
        <w:t>f 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ib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4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ducati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F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man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U</w:t>
      </w:r>
      <w:r w:rsidRPr="001578D4">
        <w:rPr>
          <w:rFonts w:asciiTheme="minorHAnsi" w:hAnsiTheme="minorHAnsi" w:cstheme="minorHAnsi"/>
          <w:spacing w:val="1"/>
        </w:rPr>
        <w:t>ni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di</w:t>
      </w:r>
      <w:r w:rsidRPr="001578D4">
        <w:rPr>
          <w:rFonts w:asciiTheme="minorHAnsi" w:hAnsiTheme="minorHAnsi" w:cstheme="minorHAnsi"/>
          <w:spacing w:val="-1"/>
        </w:rPr>
        <w:t>ff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t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j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ct</w:t>
      </w:r>
      <w:r w:rsidRPr="001578D4">
        <w:rPr>
          <w:rFonts w:asciiTheme="minorHAnsi" w:hAnsiTheme="minorHAnsi" w:cstheme="minorHAnsi"/>
        </w:rPr>
        <w:t>s f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</w:rPr>
        <w:t xml:space="preserve">m </w:t>
      </w:r>
      <w:r w:rsidRPr="001578D4">
        <w:rPr>
          <w:rFonts w:asciiTheme="minorHAnsi" w:hAnsiTheme="minorHAnsi" w:cstheme="minorHAnsi"/>
          <w:spacing w:val="-1"/>
        </w:rPr>
        <w:t>ex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inin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annua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atin</w:t>
      </w:r>
      <w:r w:rsidRPr="001578D4">
        <w:rPr>
          <w:rFonts w:asciiTheme="minorHAnsi" w:hAnsiTheme="minorHAnsi" w:cstheme="minorHAnsi"/>
        </w:rPr>
        <w:t>g a</w:t>
      </w:r>
      <w:r w:rsidRPr="001578D4">
        <w:rPr>
          <w:rFonts w:asciiTheme="minorHAnsi" w:hAnsiTheme="minorHAnsi" w:cstheme="minorHAnsi"/>
          <w:spacing w:val="1"/>
        </w:rPr>
        <w:t xml:space="preserve"> n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w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pan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g a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 mar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 xml:space="preserve">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j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ct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1"/>
        </w:rPr>
        <w:t>tica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itin</w:t>
      </w:r>
      <w:r w:rsidRPr="001578D4">
        <w:rPr>
          <w:rFonts w:asciiTheme="minorHAnsi" w:hAnsiTheme="minorHAnsi" w:cstheme="minorHAnsi"/>
        </w:rPr>
        <w:t>g s</w:t>
      </w:r>
      <w:r w:rsidRPr="001578D4">
        <w:rPr>
          <w:rFonts w:asciiTheme="minorHAnsi" w:hAnsiTheme="minorHAnsi" w:cstheme="minorHAnsi"/>
          <w:spacing w:val="1"/>
        </w:rPr>
        <w:t>ki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>t my</w:t>
      </w:r>
      <w:r w:rsidRPr="001578D4">
        <w:rPr>
          <w:rFonts w:asciiTheme="minorHAnsi" w:hAnsiTheme="minorHAnsi" w:cstheme="minorHAnsi"/>
          <w:spacing w:val="-3"/>
        </w:rPr>
        <w:t xml:space="preserve"> F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man</w:t>
      </w:r>
      <w:r w:rsidRPr="001578D4">
        <w:rPr>
          <w:rFonts w:asciiTheme="minorHAnsi" w:hAnsiTheme="minorHAnsi" w:cstheme="minorHAnsi"/>
          <w:spacing w:val="2"/>
        </w:rPr>
        <w:t xml:space="preserve"> c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r 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g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P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rPo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 s</w:t>
      </w:r>
      <w:r w:rsidRPr="001578D4">
        <w:rPr>
          <w:rFonts w:asciiTheme="minorHAnsi" w:hAnsiTheme="minorHAnsi" w:cstheme="minorHAnsi"/>
          <w:spacing w:val="1"/>
        </w:rPr>
        <w:t>tud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p</w:t>
      </w:r>
      <w:r w:rsidRPr="001578D4">
        <w:rPr>
          <w:rFonts w:asciiTheme="minorHAnsi" w:hAnsiTheme="minorHAnsi" w:cstheme="minorHAnsi"/>
          <w:spacing w:val="-1"/>
        </w:rPr>
        <w:t>rof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ss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 xml:space="preserve">d </w:t>
      </w:r>
      <w:r w:rsidRPr="001578D4">
        <w:rPr>
          <w:rFonts w:asciiTheme="minorHAnsi" w:hAnsiTheme="minorHAnsi" w:cstheme="minorHAnsi"/>
          <w:spacing w:val="1"/>
        </w:rPr>
        <w:t>upp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r</w:t>
      </w:r>
      <w:r w:rsidRPr="001578D4">
        <w:rPr>
          <w:rFonts w:asciiTheme="minorHAnsi" w:hAnsiTheme="minorHAnsi" w:cstheme="minorHAnsi"/>
          <w:spacing w:val="-1"/>
        </w:rPr>
        <w:t>-l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ad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ini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F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man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U</w:t>
      </w:r>
      <w:r w:rsidRPr="001578D4">
        <w:rPr>
          <w:rFonts w:asciiTheme="minorHAnsi" w:hAnsiTheme="minorHAnsi" w:cstheme="minorHAnsi"/>
          <w:spacing w:val="1"/>
        </w:rPr>
        <w:t>ni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 xml:space="preserve">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 xml:space="preserve">my 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ba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m</w:t>
      </w:r>
      <w:r w:rsidRPr="001578D4">
        <w:rPr>
          <w:rFonts w:asciiTheme="minorHAnsi" w:hAnsiTheme="minorHAnsi" w:cstheme="minorHAnsi"/>
          <w:spacing w:val="1"/>
        </w:rPr>
        <w:t>unicati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hu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hapin</w:t>
      </w:r>
      <w:r w:rsidRPr="001578D4">
        <w:rPr>
          <w:rFonts w:asciiTheme="minorHAnsi" w:hAnsiTheme="minorHAnsi" w:cstheme="minorHAnsi"/>
        </w:rPr>
        <w:t>g my</w:t>
      </w:r>
      <w:r w:rsidRPr="001578D4">
        <w:rPr>
          <w:rFonts w:asciiTheme="minorHAnsi" w:hAnsiTheme="minorHAnsi" w:cstheme="minorHAnsi"/>
          <w:spacing w:val="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</w:rPr>
        <w:t>me ma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m</w:t>
      </w:r>
      <w:r w:rsidRPr="001578D4">
        <w:rPr>
          <w:rFonts w:asciiTheme="minorHAnsi" w:hAnsiTheme="minorHAnsi" w:cstheme="minorHAnsi"/>
          <w:spacing w:val="1"/>
        </w:rPr>
        <w:t>un</w:t>
      </w:r>
      <w:r w:rsidRPr="001578D4">
        <w:rPr>
          <w:rFonts w:asciiTheme="minorHAnsi" w:hAnsiTheme="minorHAnsi" w:cstheme="minorHAnsi"/>
          <w:spacing w:val="1"/>
        </w:rPr>
        <w:t>icati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</w:rPr>
        <w:t>s.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m</w:t>
      </w:r>
      <w:r w:rsidRPr="001578D4">
        <w:rPr>
          <w:rFonts w:asciiTheme="minorHAnsi" w:hAnsiTheme="minorHAnsi" w:cstheme="minorHAnsi"/>
          <w:spacing w:val="1"/>
        </w:rPr>
        <w:t>itt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pa</w:t>
      </w:r>
      <w:r w:rsidRPr="001578D4">
        <w:rPr>
          <w:rFonts w:asciiTheme="minorHAnsi" w:hAnsiTheme="minorHAnsi" w:cstheme="minorHAnsi"/>
        </w:rPr>
        <w:t>st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A</w:t>
      </w:r>
      <w:r w:rsidRPr="001578D4">
        <w:rPr>
          <w:rFonts w:asciiTheme="minorHAnsi" w:hAnsiTheme="minorHAnsi" w:cstheme="minorHAnsi"/>
        </w:rPr>
        <w:t>s a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tud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ath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ju</w:t>
      </w:r>
      <w:r w:rsidRPr="001578D4">
        <w:rPr>
          <w:rFonts w:asciiTheme="minorHAnsi" w:hAnsiTheme="minorHAnsi" w:cstheme="minorHAnsi"/>
          <w:spacing w:val="-1"/>
        </w:rPr>
        <w:t>ggl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p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actic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habi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itati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x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cu</w:t>
      </w:r>
      <w:r w:rsidRPr="001578D4">
        <w:rPr>
          <w:rFonts w:asciiTheme="minorHAnsi" w:hAnsiTheme="minorHAnsi" w:cstheme="minorHAnsi"/>
          <w:spacing w:val="-1"/>
        </w:rPr>
        <w:t>rr</w:t>
      </w:r>
      <w:r w:rsidRPr="001578D4">
        <w:rPr>
          <w:rFonts w:asciiTheme="minorHAnsi" w:hAnsiTheme="minorHAnsi" w:cstheme="minorHAnsi"/>
          <w:spacing w:val="1"/>
        </w:rPr>
        <w:t>icu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acti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tickin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 a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sc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du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4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ab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acc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sh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da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ta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lo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1"/>
        </w:rPr>
        <w:t>go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j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ct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so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rov</w:t>
      </w:r>
      <w:r w:rsidRPr="001578D4">
        <w:rPr>
          <w:rFonts w:asciiTheme="minorHAnsi" w:hAnsiTheme="minorHAnsi" w:cstheme="minorHAnsi"/>
          <w:spacing w:val="1"/>
        </w:rPr>
        <w:t>id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chanc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 s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ba</w:t>
      </w:r>
      <w:r w:rsidRPr="001578D4">
        <w:rPr>
          <w:rFonts w:asciiTheme="minorHAnsi" w:hAnsiTheme="minorHAnsi" w:cstheme="minorHAnsi"/>
        </w:rPr>
        <w:t xml:space="preserve">l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1"/>
        </w:rPr>
        <w:t>m</w:t>
      </w:r>
      <w:r w:rsidRPr="001578D4">
        <w:rPr>
          <w:rFonts w:asciiTheme="minorHAnsi" w:hAnsiTheme="minorHAnsi" w:cstheme="minorHAnsi"/>
          <w:spacing w:val="1"/>
        </w:rPr>
        <w:t>unicati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</w:rPr>
        <w:t>s.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nduct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nu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m m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  <w:spacing w:val="1"/>
        </w:rPr>
        <w:t>tin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of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 a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iai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ac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Mu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3"/>
        </w:rPr>
        <w:t>s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m.</w:t>
      </w:r>
    </w:p>
    <w:p w14:paraId="2FB49671" w14:textId="77777777" w:rsidR="00EF0A6A" w:rsidRPr="001578D4" w:rsidRDefault="00EF0A6A">
      <w:pPr>
        <w:spacing w:before="10" w:line="180" w:lineRule="exact"/>
        <w:rPr>
          <w:rFonts w:asciiTheme="minorHAnsi" w:hAnsiTheme="minorHAnsi" w:cstheme="minorHAnsi"/>
        </w:rPr>
      </w:pPr>
    </w:p>
    <w:p w14:paraId="3DFC45FE" w14:textId="77777777" w:rsidR="00EF0A6A" w:rsidRPr="001578D4" w:rsidRDefault="001578D4">
      <w:pPr>
        <w:spacing w:line="247" w:lineRule="auto"/>
        <w:ind w:right="102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kin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5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pp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tunit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lo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ma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 xml:space="preserve">d </w:t>
      </w:r>
      <w:r w:rsidRPr="001578D4">
        <w:rPr>
          <w:rFonts w:asciiTheme="minorHAnsi" w:hAnsiTheme="minorHAnsi" w:cstheme="minorHAnsi"/>
          <w:spacing w:val="1"/>
        </w:rPr>
        <w:t>ana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1"/>
        </w:rPr>
        <w:t>tica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ki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</w:rPr>
        <w:t>s,</w:t>
      </w:r>
      <w:r w:rsidRPr="001578D4">
        <w:rPr>
          <w:rFonts w:asciiTheme="minorHAnsi" w:hAnsiTheme="minorHAnsi" w:cstheme="minorHAnsi"/>
          <w:spacing w:val="1"/>
        </w:rPr>
        <w:t xml:space="preserve"> 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</w:rPr>
        <w:t>s 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qui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att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tai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 xml:space="preserve">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int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ssi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d 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ta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</w:rPr>
        <w:t>s s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tan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>;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5"/>
        </w:rPr>
        <w:t>i</w:t>
      </w:r>
      <w:r w:rsidRPr="001578D4">
        <w:rPr>
          <w:rFonts w:asciiTheme="minorHAnsi" w:hAnsiTheme="minorHAnsi" w:cstheme="minorHAnsi"/>
          <w:spacing w:val="1"/>
        </w:rPr>
        <w:t>bi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  <w:spacing w:val="-2"/>
        </w:rPr>
        <w:t>z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ta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k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ti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P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lo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att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tai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 xml:space="preserve"> k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pa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f 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j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b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m 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itin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1"/>
        </w:rPr>
        <w:t>ch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ck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m </w:t>
      </w:r>
      <w:r w:rsidRPr="001578D4">
        <w:rPr>
          <w:rFonts w:asciiTheme="minorHAnsi" w:hAnsiTheme="minorHAnsi" w:cstheme="minorHAnsi"/>
          <w:spacing w:val="1"/>
        </w:rPr>
        <w:t>ana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-2"/>
        </w:rPr>
        <w:t>z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inancia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tat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cca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na</w:t>
      </w:r>
      <w:r w:rsidRPr="001578D4">
        <w:rPr>
          <w:rFonts w:asciiTheme="minorHAnsi" w:hAnsiTheme="minorHAnsi" w:cstheme="minorHAnsi"/>
          <w:spacing w:val="-1"/>
        </w:rPr>
        <w:t>ll</w:t>
      </w:r>
      <w:r w:rsidRPr="001578D4">
        <w:rPr>
          <w:rFonts w:asciiTheme="minorHAnsi" w:hAnsiTheme="minorHAnsi" w:cstheme="minorHAnsi"/>
          <w:spacing w:val="3"/>
        </w:rPr>
        <w:t>y</w:t>
      </w:r>
      <w:r w:rsidRPr="001578D4">
        <w:rPr>
          <w:rFonts w:asciiTheme="minorHAnsi" w:hAnsiTheme="minorHAnsi" w:cstheme="minorHAnsi"/>
        </w:rPr>
        <w:t>,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ee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ib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fo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roofr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3"/>
        </w:rPr>
        <w:t>d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tt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s f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r my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ss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for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w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cu</w:t>
      </w:r>
      <w:r w:rsidRPr="001578D4">
        <w:rPr>
          <w:rFonts w:asciiTheme="minorHAnsi" w:hAnsiTheme="minorHAnsi" w:cstheme="minorHAnsi"/>
          <w:spacing w:val="-1"/>
        </w:rPr>
        <w:t>rr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g a</w:t>
      </w:r>
      <w:r w:rsidRPr="001578D4">
        <w:rPr>
          <w:rFonts w:asciiTheme="minorHAnsi" w:hAnsiTheme="minorHAnsi" w:cstheme="minorHAnsi"/>
          <w:spacing w:val="1"/>
        </w:rPr>
        <w:t xml:space="preserve"> p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b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for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1"/>
        </w:rPr>
        <w:t>ro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p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cti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  <w:spacing w:val="1"/>
        </w:rPr>
        <w:t>kin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-1"/>
        </w:rPr>
        <w:t>fo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M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rr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5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1"/>
        </w:rPr>
        <w:t>nc</w:t>
      </w:r>
      <w:r w:rsidRPr="001578D4">
        <w:rPr>
          <w:rFonts w:asciiTheme="minorHAnsi" w:hAnsiTheme="minorHAnsi" w:cstheme="minorHAnsi"/>
        </w:rPr>
        <w:t xml:space="preserve">h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tau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-1"/>
        </w:rPr>
        <w:t>or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id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ut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id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o</w:t>
      </w:r>
      <w:r w:rsidRPr="001578D4">
        <w:rPr>
          <w:rFonts w:asciiTheme="minorHAnsi" w:hAnsiTheme="minorHAnsi" w:cstheme="minorHAnsi"/>
        </w:rPr>
        <w:t xml:space="preserve">f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off</w:t>
      </w:r>
      <w:r w:rsidRPr="001578D4">
        <w:rPr>
          <w:rFonts w:asciiTheme="minorHAnsi" w:hAnsiTheme="minorHAnsi" w:cstheme="minorHAnsi"/>
          <w:spacing w:val="1"/>
        </w:rPr>
        <w:t>ic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-1"/>
        </w:rPr>
        <w:t>e</w:t>
      </w:r>
      <w:r w:rsidRPr="001578D4">
        <w:rPr>
          <w:rFonts w:asciiTheme="minorHAnsi" w:hAnsiTheme="minorHAnsi" w:cstheme="minorHAnsi"/>
        </w:rPr>
        <w:t>ss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ntia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 s</w:t>
      </w:r>
      <w:r w:rsidRPr="001578D4">
        <w:rPr>
          <w:rFonts w:asciiTheme="minorHAnsi" w:hAnsiTheme="minorHAnsi" w:cstheme="minorHAnsi"/>
          <w:spacing w:val="1"/>
        </w:rPr>
        <w:t>ucc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 xml:space="preserve">ss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th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1"/>
        </w:rPr>
        <w:t>f</w:t>
      </w:r>
      <w:r w:rsidRPr="001578D4">
        <w:rPr>
          <w:rFonts w:asciiTheme="minorHAnsi" w:hAnsiTheme="minorHAnsi" w:cstheme="minorHAnsi"/>
          <w:spacing w:val="1"/>
        </w:rPr>
        <w:t>inancia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-1"/>
        </w:rPr>
        <w:t xml:space="preserve"> f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1"/>
        </w:rPr>
        <w:t>d</w:t>
      </w:r>
      <w:r w:rsidRPr="001578D4">
        <w:rPr>
          <w:rFonts w:asciiTheme="minorHAnsi" w:hAnsiTheme="minorHAnsi" w:cstheme="minorHAnsi"/>
        </w:rPr>
        <w:t>.</w:t>
      </w:r>
    </w:p>
    <w:p w14:paraId="1215EC0E" w14:textId="77777777" w:rsidR="00EF0A6A" w:rsidRPr="001578D4" w:rsidRDefault="00EF0A6A">
      <w:pPr>
        <w:spacing w:before="10" w:line="180" w:lineRule="exact"/>
        <w:rPr>
          <w:rFonts w:asciiTheme="minorHAnsi" w:hAnsiTheme="minorHAnsi" w:cstheme="minorHAnsi"/>
        </w:rPr>
      </w:pPr>
    </w:p>
    <w:p w14:paraId="6E0D9333" w14:textId="77777777" w:rsidR="00EF0A6A" w:rsidRPr="001578D4" w:rsidRDefault="001578D4">
      <w:pPr>
        <w:spacing w:line="247" w:lineRule="auto"/>
        <w:ind w:right="794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t>I</w:t>
      </w:r>
      <w:r w:rsidRPr="001578D4">
        <w:rPr>
          <w:rFonts w:asciiTheme="minorHAnsi" w:hAnsiTheme="minorHAnsi" w:cstheme="minorHAnsi"/>
          <w:spacing w:val="-5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loo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for</w:t>
      </w:r>
      <w:r w:rsidRPr="001578D4">
        <w:rPr>
          <w:rFonts w:asciiTheme="minorHAnsi" w:hAnsiTheme="minorHAnsi" w:cstheme="minorHAnsi"/>
          <w:spacing w:val="-3"/>
        </w:rPr>
        <w:t>w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in</w:t>
      </w:r>
      <w:r w:rsidRPr="001578D4">
        <w:rPr>
          <w:rFonts w:asciiTheme="minorHAnsi" w:hAnsiTheme="minorHAnsi" w:cstheme="minorHAnsi"/>
        </w:rPr>
        <w:t xml:space="preserve">g </w:t>
      </w:r>
      <w:r w:rsidRPr="001578D4">
        <w:rPr>
          <w:rFonts w:asciiTheme="minorHAnsi" w:hAnsiTheme="minorHAnsi" w:cstheme="minorHAnsi"/>
          <w:spacing w:val="-1"/>
        </w:rPr>
        <w:t>fro</w:t>
      </w:r>
      <w:r w:rsidRPr="001578D4">
        <w:rPr>
          <w:rFonts w:asciiTheme="minorHAnsi" w:hAnsiTheme="minorHAnsi" w:cstheme="minorHAnsi"/>
        </w:rPr>
        <w:t xml:space="preserve">m </w:t>
      </w:r>
      <w:r w:rsidRPr="001578D4">
        <w:rPr>
          <w:rFonts w:asciiTheme="minorHAnsi" w:hAnsiTheme="minorHAnsi" w:cstheme="minorHAnsi"/>
          <w:spacing w:val="-3"/>
        </w:rPr>
        <w:t>y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 xml:space="preserve">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Pl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ntac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86</w:t>
      </w:r>
      <w:r w:rsidRPr="001578D4">
        <w:rPr>
          <w:rFonts w:asciiTheme="minorHAnsi" w:hAnsiTheme="minorHAnsi" w:cstheme="minorHAnsi"/>
          <w:spacing w:val="6"/>
        </w:rPr>
        <w:t>4</w:t>
      </w:r>
      <w:r w:rsidRPr="001578D4">
        <w:rPr>
          <w:rFonts w:asciiTheme="minorHAnsi" w:hAnsiTheme="minorHAnsi" w:cstheme="minorHAnsi"/>
          <w:spacing w:val="-1"/>
        </w:rPr>
        <w:t>-</w:t>
      </w:r>
      <w:r w:rsidRPr="001578D4">
        <w:rPr>
          <w:rFonts w:asciiTheme="minorHAnsi" w:hAnsiTheme="minorHAnsi" w:cstheme="minorHAnsi"/>
          <w:spacing w:val="1"/>
        </w:rPr>
        <w:t>555</w:t>
      </w:r>
      <w:r w:rsidRPr="001578D4">
        <w:rPr>
          <w:rFonts w:asciiTheme="minorHAnsi" w:hAnsiTheme="minorHAnsi" w:cstheme="minorHAnsi"/>
          <w:spacing w:val="-1"/>
        </w:rPr>
        <w:t>-</w:t>
      </w:r>
      <w:r w:rsidRPr="001578D4">
        <w:rPr>
          <w:rFonts w:asciiTheme="minorHAnsi" w:hAnsiTheme="minorHAnsi" w:cstheme="minorHAnsi"/>
          <w:spacing w:val="1"/>
        </w:rPr>
        <w:t>555</w:t>
      </w:r>
      <w:r w:rsidRPr="001578D4">
        <w:rPr>
          <w:rFonts w:asciiTheme="minorHAnsi" w:hAnsiTheme="minorHAnsi" w:cstheme="minorHAnsi"/>
        </w:rPr>
        <w:t>5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r s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2"/>
        </w:rPr>
        <w:t>e</w:t>
      </w:r>
      <w:hyperlink r:id="rId6">
        <w:r w:rsidRPr="001578D4">
          <w:rPr>
            <w:rFonts w:asciiTheme="minorHAnsi" w:hAnsiTheme="minorHAnsi" w:cstheme="minorHAnsi"/>
          </w:rPr>
          <w:t>.</w:t>
        </w:r>
        <w:r w:rsidRPr="001578D4">
          <w:rPr>
            <w:rFonts w:asciiTheme="minorHAnsi" w:hAnsiTheme="minorHAnsi" w:cstheme="minorHAnsi"/>
            <w:spacing w:val="-1"/>
          </w:rPr>
          <w:t>f</w:t>
        </w:r>
        <w:r w:rsidRPr="001578D4">
          <w:rPr>
            <w:rFonts w:asciiTheme="minorHAnsi" w:hAnsiTheme="minorHAnsi" w:cstheme="minorHAnsi"/>
            <w:spacing w:val="1"/>
          </w:rPr>
          <w:t>u</w:t>
        </w:r>
        <w:r w:rsidRPr="001578D4">
          <w:rPr>
            <w:rFonts w:asciiTheme="minorHAnsi" w:hAnsiTheme="minorHAnsi" w:cstheme="minorHAnsi"/>
            <w:spacing w:val="-1"/>
          </w:rPr>
          <w:t>r</w:t>
        </w:r>
        <w:r w:rsidRPr="001578D4">
          <w:rPr>
            <w:rFonts w:asciiTheme="minorHAnsi" w:hAnsiTheme="minorHAnsi" w:cstheme="minorHAnsi"/>
          </w:rPr>
          <w:t>ma</w:t>
        </w:r>
        <w:r w:rsidRPr="001578D4">
          <w:rPr>
            <w:rFonts w:asciiTheme="minorHAnsi" w:hAnsiTheme="minorHAnsi" w:cstheme="minorHAnsi"/>
            <w:spacing w:val="1"/>
          </w:rPr>
          <w:t>n</w:t>
        </w:r>
        <w:r w:rsidRPr="001578D4">
          <w:rPr>
            <w:rFonts w:asciiTheme="minorHAnsi" w:hAnsiTheme="minorHAnsi" w:cstheme="minorHAnsi"/>
          </w:rPr>
          <w:t>@</w:t>
        </w:r>
        <w:r w:rsidRPr="001578D4">
          <w:rPr>
            <w:rFonts w:asciiTheme="minorHAnsi" w:hAnsiTheme="minorHAnsi" w:cstheme="minorHAnsi"/>
            <w:spacing w:val="-1"/>
          </w:rPr>
          <w:t>f</w:t>
        </w:r>
        <w:r w:rsidRPr="001578D4">
          <w:rPr>
            <w:rFonts w:asciiTheme="minorHAnsi" w:hAnsiTheme="minorHAnsi" w:cstheme="minorHAnsi"/>
            <w:spacing w:val="1"/>
          </w:rPr>
          <w:t>u</w:t>
        </w:r>
        <w:r w:rsidRPr="001578D4">
          <w:rPr>
            <w:rFonts w:asciiTheme="minorHAnsi" w:hAnsiTheme="minorHAnsi" w:cstheme="minorHAnsi"/>
            <w:spacing w:val="-1"/>
          </w:rPr>
          <w:t>r</w:t>
        </w:r>
        <w:r w:rsidRPr="001578D4">
          <w:rPr>
            <w:rFonts w:asciiTheme="minorHAnsi" w:hAnsiTheme="minorHAnsi" w:cstheme="minorHAnsi"/>
          </w:rPr>
          <w:t>ma</w:t>
        </w:r>
        <w:r w:rsidRPr="001578D4">
          <w:rPr>
            <w:rFonts w:asciiTheme="minorHAnsi" w:hAnsiTheme="minorHAnsi" w:cstheme="minorHAnsi"/>
            <w:spacing w:val="1"/>
          </w:rPr>
          <w:t>n</w:t>
        </w:r>
        <w:r w:rsidRPr="001578D4">
          <w:rPr>
            <w:rFonts w:asciiTheme="minorHAnsi" w:hAnsiTheme="minorHAnsi" w:cstheme="minorHAnsi"/>
          </w:rPr>
          <w:t>.</w:t>
        </w:r>
        <w:r w:rsidRPr="001578D4">
          <w:rPr>
            <w:rFonts w:asciiTheme="minorHAnsi" w:hAnsiTheme="minorHAnsi" w:cstheme="minorHAnsi"/>
            <w:spacing w:val="-2"/>
          </w:rPr>
          <w:t>e</w:t>
        </w:r>
        <w:r w:rsidRPr="001578D4">
          <w:rPr>
            <w:rFonts w:asciiTheme="minorHAnsi" w:hAnsiTheme="minorHAnsi" w:cstheme="minorHAnsi"/>
            <w:spacing w:val="1"/>
          </w:rPr>
          <w:t>d</w:t>
        </w:r>
        <w:r w:rsidRPr="001578D4">
          <w:rPr>
            <w:rFonts w:asciiTheme="minorHAnsi" w:hAnsiTheme="minorHAnsi" w:cstheme="minorHAnsi"/>
          </w:rPr>
          <w:t>u</w:t>
        </w:r>
      </w:hyperlink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h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</w:rPr>
        <w:t>d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u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ha</w:t>
      </w:r>
      <w:r w:rsidRPr="001578D4">
        <w:rPr>
          <w:rFonts w:asciiTheme="minorHAnsi" w:hAnsiTheme="minorHAnsi" w:cstheme="minorHAnsi"/>
          <w:spacing w:val="-1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3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qu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 xml:space="preserve">s.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T</w:t>
      </w:r>
      <w:r w:rsidRPr="001578D4">
        <w:rPr>
          <w:rFonts w:asciiTheme="minorHAnsi" w:hAnsiTheme="minorHAnsi" w:cstheme="minorHAnsi"/>
          <w:spacing w:val="1"/>
        </w:rPr>
        <w:t>han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</w:rPr>
        <w:t>u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fo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 xml:space="preserve">r 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</w:rPr>
        <w:t>me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an</w:t>
      </w:r>
      <w:r w:rsidRPr="001578D4">
        <w:rPr>
          <w:rFonts w:asciiTheme="minorHAnsi" w:hAnsiTheme="minorHAnsi" w:cstheme="minorHAnsi"/>
        </w:rPr>
        <w:t xml:space="preserve">d 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id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1"/>
        </w:rPr>
        <w:t>ati</w:t>
      </w:r>
      <w:r w:rsidRPr="001578D4">
        <w:rPr>
          <w:rFonts w:asciiTheme="minorHAnsi" w:hAnsiTheme="minorHAnsi" w:cstheme="minorHAnsi"/>
          <w:spacing w:val="-1"/>
        </w:rPr>
        <w:t>o</w:t>
      </w:r>
      <w:r w:rsidRPr="001578D4">
        <w:rPr>
          <w:rFonts w:asciiTheme="minorHAnsi" w:hAnsiTheme="minorHAnsi" w:cstheme="minorHAnsi"/>
          <w:spacing w:val="1"/>
        </w:rPr>
        <w:t>n</w:t>
      </w:r>
      <w:r w:rsidRPr="001578D4">
        <w:rPr>
          <w:rFonts w:asciiTheme="minorHAnsi" w:hAnsiTheme="minorHAnsi" w:cstheme="minorHAnsi"/>
        </w:rPr>
        <w:t>.</w:t>
      </w:r>
    </w:p>
    <w:p w14:paraId="19D4FB9F" w14:textId="77777777" w:rsidR="00EF0A6A" w:rsidRPr="001578D4" w:rsidRDefault="00EF0A6A">
      <w:pPr>
        <w:spacing w:before="10" w:line="180" w:lineRule="exact"/>
        <w:rPr>
          <w:rFonts w:asciiTheme="minorHAnsi" w:hAnsiTheme="minorHAnsi" w:cstheme="minorHAnsi"/>
        </w:rPr>
      </w:pPr>
    </w:p>
    <w:p w14:paraId="1AC5D26A" w14:textId="77777777" w:rsidR="00EF0A6A" w:rsidRPr="001578D4" w:rsidRDefault="001578D4">
      <w:pPr>
        <w:spacing w:line="742" w:lineRule="auto"/>
        <w:ind w:left="3961" w:right="1641"/>
        <w:rPr>
          <w:rFonts w:asciiTheme="minorHAnsi" w:hAnsiTheme="minorHAnsi" w:cstheme="minorHAnsi"/>
        </w:rPr>
        <w:sectPr w:rsidR="00EF0A6A" w:rsidRPr="001578D4">
          <w:type w:val="continuous"/>
          <w:pgSz w:w="15840" w:h="12240" w:orient="landscape"/>
          <w:pgMar w:top="540" w:right="1060" w:bottom="280" w:left="680" w:header="720" w:footer="720" w:gutter="0"/>
          <w:cols w:num="2" w:space="720" w:equalWidth="0">
            <w:col w:w="6419" w:space="1273"/>
            <w:col w:w="6408"/>
          </w:cols>
        </w:sectPr>
      </w:pP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  <w:spacing w:val="1"/>
        </w:rPr>
        <w:t>inc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  <w:spacing w:val="-2"/>
        </w:rPr>
        <w:t>e</w:t>
      </w:r>
      <w:r w:rsidRPr="001578D4">
        <w:rPr>
          <w:rFonts w:asciiTheme="minorHAnsi" w:hAnsiTheme="minorHAnsi" w:cstheme="minorHAnsi"/>
          <w:spacing w:val="-1"/>
        </w:rPr>
        <w:t>l</w:t>
      </w:r>
      <w:r w:rsidRPr="001578D4">
        <w:rPr>
          <w:rFonts w:asciiTheme="minorHAnsi" w:hAnsiTheme="minorHAnsi" w:cstheme="minorHAnsi"/>
          <w:spacing w:val="-4"/>
        </w:rPr>
        <w:t>y</w:t>
      </w:r>
      <w:r w:rsidRPr="001578D4">
        <w:rPr>
          <w:rFonts w:asciiTheme="minorHAnsi" w:hAnsiTheme="minorHAnsi" w:cstheme="minorHAnsi"/>
        </w:rPr>
        <w:t xml:space="preserve">, </w:t>
      </w:r>
      <w:r w:rsidRPr="001578D4">
        <w:rPr>
          <w:rFonts w:asciiTheme="minorHAnsi" w:hAnsiTheme="minorHAnsi" w:cstheme="minorHAnsi"/>
          <w:spacing w:val="-1"/>
        </w:rPr>
        <w:t>S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3"/>
        </w:rPr>
        <w:t>F</w:t>
      </w:r>
      <w:r w:rsidRPr="001578D4">
        <w:rPr>
          <w:rFonts w:asciiTheme="minorHAnsi" w:hAnsiTheme="minorHAnsi" w:cstheme="minorHAnsi"/>
          <w:spacing w:val="1"/>
        </w:rPr>
        <w:t>u</w:t>
      </w: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man</w:t>
      </w:r>
    </w:p>
    <w:p w14:paraId="3225E335" w14:textId="77777777" w:rsidR="00EF0A6A" w:rsidRPr="001578D4" w:rsidRDefault="001578D4">
      <w:pPr>
        <w:spacing w:before="68"/>
        <w:ind w:left="574" w:right="8545"/>
        <w:jc w:val="center"/>
        <w:rPr>
          <w:rFonts w:asciiTheme="minorHAnsi" w:eastAsia="Verdana" w:hAnsiTheme="minorHAnsi" w:cstheme="minorHAnsi"/>
        </w:rPr>
      </w:pPr>
      <w:r w:rsidRPr="001578D4">
        <w:rPr>
          <w:rFonts w:asciiTheme="minorHAnsi" w:eastAsia="Verdana" w:hAnsiTheme="minorHAnsi" w:cstheme="minorHAnsi"/>
          <w:b/>
          <w:spacing w:val="-1"/>
        </w:rPr>
        <w:lastRenderedPageBreak/>
        <w:t>M</w:t>
      </w:r>
      <w:r w:rsidRPr="001578D4">
        <w:rPr>
          <w:rFonts w:asciiTheme="minorHAnsi" w:eastAsia="Verdana" w:hAnsiTheme="minorHAnsi" w:cstheme="minorHAnsi"/>
          <w:w w:val="99"/>
        </w:rPr>
        <w:t>a</w:t>
      </w:r>
      <w:r w:rsidRPr="001578D4">
        <w:rPr>
          <w:rFonts w:asciiTheme="minorHAnsi" w:eastAsia="Verdana" w:hAnsiTheme="minorHAnsi" w:cstheme="minorHAnsi"/>
          <w:spacing w:val="3"/>
          <w:w w:val="99"/>
        </w:rPr>
        <w:t>l</w:t>
      </w:r>
      <w:r w:rsidRPr="001578D4">
        <w:rPr>
          <w:rFonts w:asciiTheme="minorHAnsi" w:eastAsia="Verdana" w:hAnsiTheme="minorHAnsi" w:cstheme="minorHAnsi"/>
          <w:spacing w:val="-1"/>
          <w:w w:val="99"/>
        </w:rPr>
        <w:t>o</w:t>
      </w:r>
      <w:r w:rsidRPr="001578D4">
        <w:rPr>
          <w:rFonts w:asciiTheme="minorHAnsi" w:eastAsia="Verdana" w:hAnsiTheme="minorHAnsi" w:cstheme="minorHAnsi"/>
          <w:spacing w:val="1"/>
          <w:w w:val="99"/>
        </w:rPr>
        <w:t>n</w:t>
      </w:r>
      <w:r w:rsidRPr="001578D4">
        <w:rPr>
          <w:rFonts w:asciiTheme="minorHAnsi" w:eastAsia="Verdana" w:hAnsiTheme="minorHAnsi" w:cstheme="minorHAnsi"/>
          <w:w w:val="99"/>
        </w:rPr>
        <w:t>e</w:t>
      </w:r>
    </w:p>
    <w:p w14:paraId="728A32A8" w14:textId="77777777" w:rsidR="00EF0A6A" w:rsidRPr="001578D4" w:rsidRDefault="001578D4">
      <w:pPr>
        <w:spacing w:line="240" w:lineRule="exact"/>
        <w:ind w:left="236" w:right="8206"/>
        <w:jc w:val="center"/>
        <w:rPr>
          <w:rFonts w:asciiTheme="minorHAnsi" w:eastAsia="Verdana" w:hAnsiTheme="minorHAnsi" w:cstheme="minorHAnsi"/>
        </w:rPr>
      </w:pPr>
      <w:r w:rsidRPr="001578D4">
        <w:rPr>
          <w:rFonts w:asciiTheme="minorHAnsi" w:eastAsia="Verdana" w:hAnsiTheme="minorHAnsi" w:cstheme="minorHAnsi"/>
          <w:b/>
          <w:spacing w:val="1"/>
          <w:position w:val="-1"/>
        </w:rPr>
        <w:t>C</w:t>
      </w:r>
      <w:r w:rsidRPr="001578D4">
        <w:rPr>
          <w:rFonts w:asciiTheme="minorHAnsi" w:eastAsia="Verdana" w:hAnsiTheme="minorHAnsi" w:cstheme="minorHAnsi"/>
          <w:position w:val="-1"/>
        </w:rPr>
        <w:t>a</w:t>
      </w:r>
      <w:r w:rsidRPr="001578D4">
        <w:rPr>
          <w:rFonts w:asciiTheme="minorHAnsi" w:eastAsia="Verdana" w:hAnsiTheme="minorHAnsi" w:cstheme="minorHAnsi"/>
          <w:spacing w:val="-1"/>
          <w:position w:val="-1"/>
        </w:rPr>
        <w:t>ree</w:t>
      </w:r>
      <w:r w:rsidRPr="001578D4">
        <w:rPr>
          <w:rFonts w:asciiTheme="minorHAnsi" w:eastAsia="Verdana" w:hAnsiTheme="minorHAnsi" w:cstheme="minorHAnsi"/>
          <w:position w:val="-1"/>
        </w:rPr>
        <w:t>r</w:t>
      </w:r>
      <w:r w:rsidRPr="001578D4">
        <w:rPr>
          <w:rFonts w:asciiTheme="minorHAnsi" w:eastAsia="Verdana" w:hAnsiTheme="minorHAnsi" w:cstheme="minorHAnsi"/>
          <w:spacing w:val="-6"/>
          <w:position w:val="-1"/>
        </w:rPr>
        <w:t xml:space="preserve"> </w:t>
      </w:r>
      <w:r w:rsidRPr="001578D4">
        <w:rPr>
          <w:rFonts w:asciiTheme="minorHAnsi" w:eastAsia="Verdana" w:hAnsiTheme="minorHAnsi" w:cstheme="minorHAnsi"/>
          <w:b/>
          <w:spacing w:val="1"/>
          <w:position w:val="-1"/>
        </w:rPr>
        <w:t>C</w:t>
      </w:r>
      <w:r w:rsidRPr="001578D4">
        <w:rPr>
          <w:rFonts w:asciiTheme="minorHAnsi" w:eastAsia="Verdana" w:hAnsiTheme="minorHAnsi" w:cstheme="minorHAnsi"/>
          <w:spacing w:val="-1"/>
          <w:w w:val="99"/>
          <w:position w:val="-1"/>
        </w:rPr>
        <w:t>e</w:t>
      </w:r>
      <w:r w:rsidRPr="001578D4">
        <w:rPr>
          <w:rFonts w:asciiTheme="minorHAnsi" w:eastAsia="Verdana" w:hAnsiTheme="minorHAnsi" w:cstheme="minorHAnsi"/>
          <w:spacing w:val="1"/>
          <w:w w:val="99"/>
          <w:position w:val="-1"/>
        </w:rPr>
        <w:t>nt</w:t>
      </w:r>
      <w:r w:rsidRPr="001578D4">
        <w:rPr>
          <w:rFonts w:asciiTheme="minorHAnsi" w:eastAsia="Verdana" w:hAnsiTheme="minorHAnsi" w:cstheme="minorHAnsi"/>
          <w:spacing w:val="-1"/>
          <w:w w:val="99"/>
          <w:position w:val="-1"/>
        </w:rPr>
        <w:t>e</w:t>
      </w:r>
      <w:r w:rsidRPr="001578D4">
        <w:rPr>
          <w:rFonts w:asciiTheme="minorHAnsi" w:eastAsia="Verdana" w:hAnsiTheme="minorHAnsi" w:cstheme="minorHAnsi"/>
          <w:w w:val="99"/>
          <w:position w:val="-1"/>
        </w:rPr>
        <w:t>r</w:t>
      </w:r>
    </w:p>
    <w:p w14:paraId="3AC63F08" w14:textId="77777777" w:rsidR="00EF0A6A" w:rsidRPr="001578D4" w:rsidRDefault="00EF0A6A">
      <w:pPr>
        <w:spacing w:before="5" w:line="160" w:lineRule="exact"/>
        <w:rPr>
          <w:rFonts w:asciiTheme="minorHAnsi" w:hAnsiTheme="minorHAnsi" w:cstheme="minorHAnsi"/>
        </w:rPr>
        <w:sectPr w:rsidR="00EF0A6A" w:rsidRPr="001578D4">
          <w:pgSz w:w="12240" w:h="15840"/>
          <w:pgMar w:top="760" w:right="1360" w:bottom="280" w:left="940" w:header="720" w:footer="720" w:gutter="0"/>
          <w:cols w:space="720"/>
        </w:sectPr>
      </w:pPr>
    </w:p>
    <w:p w14:paraId="626CF43D" w14:textId="77777777" w:rsidR="00EF0A6A" w:rsidRPr="001578D4" w:rsidRDefault="001578D4">
      <w:pPr>
        <w:spacing w:before="34"/>
        <w:ind w:left="109" w:right="-50"/>
        <w:rPr>
          <w:rFonts w:asciiTheme="minorHAnsi" w:eastAsia="Arial" w:hAnsiTheme="minorHAnsi" w:cstheme="minorHAnsi"/>
        </w:rPr>
      </w:pPr>
      <w:r w:rsidRPr="001578D4">
        <w:rPr>
          <w:rFonts w:asciiTheme="minorHAnsi" w:eastAsia="Arial" w:hAnsiTheme="minorHAnsi" w:cstheme="minorHAnsi"/>
          <w:b/>
          <w:i/>
        </w:rPr>
        <w:t>Fu</w:t>
      </w:r>
      <w:r w:rsidRPr="001578D4">
        <w:rPr>
          <w:rFonts w:asciiTheme="minorHAnsi" w:eastAsia="Arial" w:hAnsiTheme="minorHAnsi" w:cstheme="minorHAnsi"/>
          <w:b/>
          <w:i/>
          <w:spacing w:val="-1"/>
        </w:rPr>
        <w:t>r</w:t>
      </w:r>
      <w:r w:rsidRPr="001578D4">
        <w:rPr>
          <w:rFonts w:asciiTheme="minorHAnsi" w:eastAsia="Arial" w:hAnsiTheme="minorHAnsi" w:cstheme="minorHAnsi"/>
          <w:b/>
          <w:i/>
        </w:rPr>
        <w:t>man</w:t>
      </w:r>
      <w:r w:rsidRPr="001578D4">
        <w:rPr>
          <w:rFonts w:asciiTheme="minorHAnsi" w:eastAsia="Arial" w:hAnsiTheme="minorHAnsi" w:cstheme="minorHAnsi"/>
          <w:b/>
          <w:i/>
          <w:spacing w:val="-6"/>
        </w:rPr>
        <w:t xml:space="preserve"> </w:t>
      </w:r>
      <w:r w:rsidRPr="001578D4">
        <w:rPr>
          <w:rFonts w:asciiTheme="minorHAnsi" w:eastAsia="Arial" w:hAnsiTheme="minorHAnsi" w:cstheme="minorHAnsi"/>
          <w:b/>
          <w:i/>
        </w:rPr>
        <w:t>Univ</w:t>
      </w:r>
      <w:r w:rsidRPr="001578D4">
        <w:rPr>
          <w:rFonts w:asciiTheme="minorHAnsi" w:eastAsia="Arial" w:hAnsiTheme="minorHAnsi" w:cstheme="minorHAnsi"/>
          <w:b/>
          <w:i/>
          <w:spacing w:val="-1"/>
        </w:rPr>
        <w:t>er</w:t>
      </w:r>
      <w:r w:rsidRPr="001578D4">
        <w:rPr>
          <w:rFonts w:asciiTheme="minorHAnsi" w:eastAsia="Arial" w:hAnsiTheme="minorHAnsi" w:cstheme="minorHAnsi"/>
          <w:b/>
          <w:i/>
        </w:rPr>
        <w:t>sity</w:t>
      </w:r>
    </w:p>
    <w:p w14:paraId="08E2BC4D" w14:textId="77777777" w:rsidR="00EF0A6A" w:rsidRPr="001578D4" w:rsidRDefault="001578D4">
      <w:pPr>
        <w:spacing w:before="20" w:line="260" w:lineRule="exact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br w:type="column"/>
      </w:r>
    </w:p>
    <w:p w14:paraId="7D5E9E46" w14:textId="77777777" w:rsidR="00EF0A6A" w:rsidRPr="001578D4" w:rsidRDefault="001578D4">
      <w:pPr>
        <w:spacing w:line="440" w:lineRule="exact"/>
        <w:rPr>
          <w:rFonts w:asciiTheme="minorHAnsi" w:hAnsiTheme="minorHAnsi" w:cstheme="minorHAnsi"/>
        </w:rPr>
        <w:sectPr w:rsidR="00EF0A6A" w:rsidRPr="001578D4">
          <w:type w:val="continuous"/>
          <w:pgSz w:w="12240" w:h="15840"/>
          <w:pgMar w:top="540" w:right="1360" w:bottom="280" w:left="940" w:header="720" w:footer="720" w:gutter="0"/>
          <w:cols w:num="2" w:space="720" w:equalWidth="0">
            <w:col w:w="1858" w:space="1981"/>
            <w:col w:w="6101"/>
          </w:cols>
        </w:sectPr>
      </w:pPr>
      <w:r w:rsidRPr="001578D4">
        <w:rPr>
          <w:rFonts w:asciiTheme="minorHAnsi" w:hAnsiTheme="minorHAnsi" w:cstheme="minorHAnsi"/>
        </w:rPr>
        <w:pict w14:anchorId="2936AB72">
          <v:group id="_x0000_s1029" style="position:absolute;margin-left:200.6pt;margin-top:67.2pt;width:326.75pt;height:65.95pt;z-index:-251658240;mso-position-horizontal-relative:page;mso-position-vertical-relative:page" coordorigin="4012,1343" coordsize="6535,1319">
            <v:shape id="_x0000_s1031" style="position:absolute;left:4019;top:1351;width:6520;height:1304" coordorigin="4019,1351" coordsize="6520,1304" path="m7279,1351r-267,2l6750,1360r-254,10l6249,1384r-239,18l5781,1424r-219,25l5354,1477r-197,31l4974,1542r-170,37l4648,1618r-141,42l4383,1703r-108,46l4185,1797r-71,49l4062,1897r-32,53l4019,2003r11,53l4062,2109r52,51l4185,2209r90,48l4383,2303r124,43l4648,2388r156,39l4974,2464r183,34l5354,2529r208,28l5781,2582r229,22l6249,2622r247,14l6750,2646r262,7l7279,2655r267,-2l7808,2646r254,-10l8309,2622r239,-18l8777,2582r219,-25l9204,2529r197,-31l9584,2464r170,-37l9910,2388r141,-42l10175,2303r108,-46l10373,2209r71,-49l10496,2109r32,-53l10539,2003r-11,-53l10496,1897r-52,-51l10373,1797r-90,-48l10175,1703r-124,-43l9910,1618r-156,-39l9584,1542r-183,-34l9204,1477r-208,-28l8777,1424r-229,-22l8309,1384r-247,-14l7808,1360r-262,-7l7279,1351xe" filled="f">
              <v:path arrowok="t"/>
            </v:shape>
            <v:shape id="_x0000_s1030" style="position:absolute;left:4635;top:1691;width:5037;height:625" coordorigin="4635,1691" coordsize="5037,625" path="m4635,2316r5037,l9672,1691r-5037,l4635,2316xe" stroked="f">
              <v:path arrowok="t"/>
            </v:shape>
            <w10:wrap anchorx="page" anchory="page"/>
          </v:group>
        </w:pict>
      </w:r>
      <w:r w:rsidRPr="001578D4">
        <w:rPr>
          <w:rFonts w:asciiTheme="minorHAnsi" w:hAnsiTheme="minorHAnsi" w:cstheme="minorHAnsi"/>
          <w:b/>
          <w:position w:val="-1"/>
        </w:rPr>
        <w:t>Wr</w:t>
      </w:r>
      <w:r w:rsidRPr="001578D4">
        <w:rPr>
          <w:rFonts w:asciiTheme="minorHAnsi" w:hAnsiTheme="minorHAnsi" w:cstheme="minorHAnsi"/>
          <w:b/>
          <w:spacing w:val="-1"/>
          <w:position w:val="-1"/>
        </w:rPr>
        <w:t>i</w:t>
      </w:r>
      <w:r w:rsidRPr="001578D4">
        <w:rPr>
          <w:rFonts w:asciiTheme="minorHAnsi" w:hAnsiTheme="minorHAnsi" w:cstheme="minorHAnsi"/>
          <w:b/>
          <w:position w:val="-1"/>
        </w:rPr>
        <w:t>ting</w:t>
      </w:r>
      <w:r w:rsidRPr="001578D4">
        <w:rPr>
          <w:rFonts w:asciiTheme="minorHAnsi" w:hAnsiTheme="minorHAnsi" w:cstheme="minorHAnsi"/>
          <w:b/>
          <w:spacing w:val="2"/>
          <w:position w:val="-1"/>
        </w:rPr>
        <w:t xml:space="preserve"> </w:t>
      </w:r>
      <w:r w:rsidRPr="001578D4">
        <w:rPr>
          <w:rFonts w:asciiTheme="minorHAnsi" w:hAnsiTheme="minorHAnsi" w:cstheme="minorHAnsi"/>
          <w:b/>
          <w:position w:val="-1"/>
        </w:rPr>
        <w:t>a</w:t>
      </w:r>
      <w:r w:rsidRPr="001578D4">
        <w:rPr>
          <w:rFonts w:asciiTheme="minorHAnsi" w:hAnsiTheme="minorHAnsi" w:cstheme="minorHAnsi"/>
          <w:b/>
          <w:spacing w:val="1"/>
          <w:position w:val="-1"/>
        </w:rPr>
        <w:t xml:space="preserve"> </w:t>
      </w:r>
      <w:r w:rsidRPr="001578D4">
        <w:rPr>
          <w:rFonts w:asciiTheme="minorHAnsi" w:hAnsiTheme="minorHAnsi" w:cstheme="minorHAnsi"/>
          <w:b/>
          <w:position w:val="-1"/>
        </w:rPr>
        <w:t>C</w:t>
      </w:r>
      <w:r w:rsidRPr="001578D4">
        <w:rPr>
          <w:rFonts w:asciiTheme="minorHAnsi" w:hAnsiTheme="minorHAnsi" w:cstheme="minorHAnsi"/>
          <w:b/>
          <w:spacing w:val="2"/>
          <w:position w:val="-1"/>
        </w:rPr>
        <w:t>o</w:t>
      </w:r>
      <w:r w:rsidRPr="001578D4">
        <w:rPr>
          <w:rFonts w:asciiTheme="minorHAnsi" w:hAnsiTheme="minorHAnsi" w:cstheme="minorHAnsi"/>
          <w:b/>
          <w:position w:val="-1"/>
        </w:rPr>
        <w:t>ver Let</w:t>
      </w:r>
      <w:r w:rsidRPr="001578D4">
        <w:rPr>
          <w:rFonts w:asciiTheme="minorHAnsi" w:hAnsiTheme="minorHAnsi" w:cstheme="minorHAnsi"/>
          <w:b/>
          <w:spacing w:val="1"/>
          <w:position w:val="-1"/>
        </w:rPr>
        <w:t>t</w:t>
      </w:r>
      <w:r w:rsidRPr="001578D4">
        <w:rPr>
          <w:rFonts w:asciiTheme="minorHAnsi" w:hAnsiTheme="minorHAnsi" w:cstheme="minorHAnsi"/>
          <w:b/>
          <w:position w:val="-1"/>
        </w:rPr>
        <w:t>er</w:t>
      </w:r>
    </w:p>
    <w:p w14:paraId="31EAEE7F" w14:textId="77777777" w:rsidR="00EF0A6A" w:rsidRPr="001578D4" w:rsidRDefault="001578D4">
      <w:pPr>
        <w:spacing w:before="9" w:line="120" w:lineRule="exact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pict w14:anchorId="315C0F27">
          <v:group id="_x0000_s1026" style="position:absolute;margin-left:38pt;margin-top:30.15pt;width:122pt;height:66.3pt;z-index:-251657216;mso-position-horizontal-relative:page;mso-position-vertical-relative:page" coordorigin="760,603" coordsize="2440,1326">
            <v:shape id="_x0000_s1028" style="position:absolute;left:780;top:623;width:2400;height:1286" coordorigin="780,623" coordsize="2400,1286" path="m994,623r-67,11l869,664r-46,45l792,767r-12,67l780,837r,858l791,1762r30,58l866,1866r58,31l991,1909r3,l2966,1909r67,-11l3091,1868r46,-45l3168,1765r12,-67l3180,1695r,-858l3169,770r-30,-58l3094,666r-58,-31l2969,623r-3,l994,623xe" filled="f" strokecolor="#385d89" strokeweight="2pt">
              <v:path arrowok="t"/>
            </v:shape>
            <v:shape id="_x0000_s1027" style="position:absolute;left:860;top:747;width:2126;height:1105" coordorigin="860,747" coordsize="2126,1105" path="m860,1852r2126,l2986,747r-2126,l860,1852xe" stroked="f">
              <v:path arrowok="t"/>
            </v:shape>
            <w10:wrap anchorx="page" anchory="page"/>
          </v:group>
        </w:pict>
      </w:r>
    </w:p>
    <w:p w14:paraId="1CCC5CC6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670FDB37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6659AB2A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9085076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6F038F6A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76A1B976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3554C9B2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0CA85D0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47C2F5D" w14:textId="77777777" w:rsidR="00EF0A6A" w:rsidRPr="001578D4" w:rsidRDefault="001578D4">
      <w:pPr>
        <w:spacing w:before="32" w:line="245" w:lineRule="auto"/>
        <w:ind w:left="500" w:right="103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4"/>
        </w:rPr>
        <w:t>I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fir</w:t>
      </w:r>
      <w:r w:rsidRPr="001578D4">
        <w:rPr>
          <w:rFonts w:asciiTheme="minorHAnsi" w:hAnsiTheme="minorHAnsi" w:cstheme="minorHAnsi"/>
        </w:rPr>
        <w:t>st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pa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-1"/>
        </w:rPr>
        <w:t>g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 xml:space="preserve">aph,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 xml:space="preserve">ou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nd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he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son 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  <w:spacing w:val="1"/>
        </w:rPr>
        <w:t>riti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</w:rPr>
        <w:t xml:space="preserve">,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he 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pe</w:t>
      </w:r>
      <w:r w:rsidRPr="001578D4">
        <w:rPr>
          <w:rFonts w:asciiTheme="minorHAnsi" w:hAnsiTheme="minorHAnsi" w:cstheme="minorHAnsi"/>
          <w:spacing w:val="1"/>
        </w:rPr>
        <w:t>cifi</w:t>
      </w:r>
      <w:r w:rsidRPr="001578D4">
        <w:rPr>
          <w:rFonts w:asciiTheme="minorHAnsi" w:hAnsiTheme="minorHAnsi" w:cstheme="minorHAnsi"/>
        </w:rPr>
        <w:t>c po</w:t>
      </w:r>
      <w:r w:rsidRPr="001578D4">
        <w:rPr>
          <w:rFonts w:asciiTheme="minorHAnsi" w:hAnsiTheme="minorHAnsi" w:cstheme="minorHAnsi"/>
          <w:spacing w:val="1"/>
        </w:rPr>
        <w:t>siti</w:t>
      </w:r>
      <w:r w:rsidRPr="001578D4">
        <w:rPr>
          <w:rFonts w:asciiTheme="minorHAnsi" w:hAnsiTheme="minorHAnsi" w:cstheme="minorHAnsi"/>
        </w:rPr>
        <w:t>on or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pe of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o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ch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 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 app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</w:rPr>
        <w:t xml:space="preserve">, and </w:t>
      </w:r>
      <w:r w:rsidRPr="001578D4">
        <w:rPr>
          <w:rFonts w:asciiTheme="minorHAnsi" w:hAnsiTheme="minorHAnsi" w:cstheme="minorHAnsi"/>
        </w:rPr>
        <w:t xml:space="preserve">how </w:t>
      </w:r>
      <w:r w:rsidRPr="001578D4">
        <w:rPr>
          <w:rFonts w:asciiTheme="minorHAnsi" w:hAnsiTheme="minorHAnsi" w:cstheme="minorHAnsi"/>
          <w:spacing w:val="-3"/>
        </w:rPr>
        <w:t>y</w:t>
      </w:r>
      <w:r w:rsidRPr="001578D4">
        <w:rPr>
          <w:rFonts w:asciiTheme="minorHAnsi" w:hAnsiTheme="minorHAnsi" w:cstheme="minorHAnsi"/>
        </w:rPr>
        <w:t xml:space="preserve">ou 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ar</w:t>
      </w:r>
      <w:r w:rsidRPr="001578D4">
        <w:rPr>
          <w:rFonts w:asciiTheme="minorHAnsi" w:hAnsiTheme="minorHAnsi" w:cstheme="minorHAnsi"/>
        </w:rPr>
        <w:t>ned about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>he open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ng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4"/>
        </w:rPr>
        <w:t>(</w:t>
      </w:r>
      <w:r w:rsidRPr="001578D4">
        <w:rPr>
          <w:rFonts w:asciiTheme="minorHAnsi" w:hAnsiTheme="minorHAnsi" w:cstheme="minorHAnsi"/>
          <w:spacing w:val="-1"/>
        </w:rPr>
        <w:t>C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>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>s, n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sp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per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ad,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rr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2"/>
        </w:rPr>
        <w:t>l</w:t>
      </w:r>
      <w:r w:rsidRPr="001578D4">
        <w:rPr>
          <w:rFonts w:asciiTheme="minorHAnsi" w:hAnsiTheme="minorHAnsi" w:cstheme="minorHAnsi"/>
        </w:rPr>
        <w:t>, e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c.)</w:t>
      </w:r>
    </w:p>
    <w:p w14:paraId="6B31E277" w14:textId="77777777" w:rsidR="00EF0A6A" w:rsidRPr="001578D4" w:rsidRDefault="00EF0A6A">
      <w:pPr>
        <w:spacing w:before="19" w:line="240" w:lineRule="exact"/>
        <w:rPr>
          <w:rFonts w:asciiTheme="minorHAnsi" w:hAnsiTheme="minorHAnsi" w:cstheme="minorHAnsi"/>
        </w:rPr>
      </w:pPr>
    </w:p>
    <w:p w14:paraId="73C9EDB5" w14:textId="77777777" w:rsidR="00EF0A6A" w:rsidRPr="001578D4" w:rsidRDefault="001578D4">
      <w:pPr>
        <w:spacing w:line="245" w:lineRule="auto"/>
        <w:ind w:left="500" w:right="291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2"/>
        </w:rPr>
        <w:t>T</w:t>
      </w:r>
      <w:r w:rsidRPr="001578D4">
        <w:rPr>
          <w:rFonts w:asciiTheme="minorHAnsi" w:hAnsiTheme="minorHAnsi" w:cstheme="minorHAnsi"/>
        </w:rPr>
        <w:t xml:space="preserve">he 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ond pa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 xml:space="preserve">aph 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hou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 xml:space="preserve">d 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en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</w:rPr>
        <w:t xml:space="preserve">on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hy</w:t>
      </w:r>
      <w:r w:rsidRPr="001578D4">
        <w:rPr>
          <w:rFonts w:asciiTheme="minorHAnsi" w:hAnsiTheme="minorHAnsi" w:cstheme="minorHAnsi"/>
          <w:spacing w:val="-2"/>
        </w:rPr>
        <w:t xml:space="preserve"> y</w:t>
      </w:r>
      <w:r w:rsidRPr="001578D4">
        <w:rPr>
          <w:rFonts w:asciiTheme="minorHAnsi" w:hAnsiTheme="minorHAnsi" w:cstheme="minorHAnsi"/>
        </w:rPr>
        <w:t>ou 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st</w:t>
      </w:r>
      <w:r w:rsidRPr="001578D4">
        <w:rPr>
          <w:rFonts w:asciiTheme="minorHAnsi" w:hAnsiTheme="minorHAnsi" w:cstheme="minorHAnsi"/>
        </w:rPr>
        <w:t xml:space="preserve">ed </w:t>
      </w:r>
      <w:r w:rsidRPr="001578D4">
        <w:rPr>
          <w:rFonts w:asciiTheme="minorHAnsi" w:hAnsiTheme="minorHAnsi" w:cstheme="minorHAnsi"/>
          <w:spacing w:val="5"/>
        </w:rPr>
        <w:t>i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s po</w:t>
      </w:r>
      <w:r w:rsidRPr="001578D4">
        <w:rPr>
          <w:rFonts w:asciiTheme="minorHAnsi" w:hAnsiTheme="minorHAnsi" w:cstheme="minorHAnsi"/>
          <w:spacing w:val="1"/>
        </w:rPr>
        <w:t>siti</w:t>
      </w:r>
      <w:r w:rsidRPr="001578D4">
        <w:rPr>
          <w:rFonts w:asciiTheme="minorHAnsi" w:hAnsiTheme="minorHAnsi" w:cstheme="minorHAnsi"/>
        </w:rPr>
        <w:t xml:space="preserve">on,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he o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</w:rPr>
        <w:t>an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z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</w:rPr>
        <w:t xml:space="preserve">on, 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s p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oduc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s or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er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 xml:space="preserve">s, 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nd abo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</w:rPr>
        <w:t>e a</w:t>
      </w:r>
      <w:r w:rsidRPr="001578D4">
        <w:rPr>
          <w:rFonts w:asciiTheme="minorHAnsi" w:hAnsiTheme="minorHAnsi" w:cstheme="minorHAnsi"/>
          <w:spacing w:val="1"/>
        </w:rPr>
        <w:t>ll</w:t>
      </w:r>
      <w:r w:rsidRPr="001578D4">
        <w:rPr>
          <w:rFonts w:asciiTheme="minorHAnsi" w:hAnsiTheme="minorHAnsi" w:cstheme="minorHAnsi"/>
        </w:rPr>
        <w:t xml:space="preserve">,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nd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</w:rPr>
        <w:t>e what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 c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 xml:space="preserve">n do 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o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 xml:space="preserve">.  </w:t>
      </w:r>
      <w:r w:rsidRPr="001578D4">
        <w:rPr>
          <w:rFonts w:asciiTheme="minorHAnsi" w:hAnsiTheme="minorHAnsi" w:cstheme="minorHAnsi"/>
          <w:spacing w:val="-4"/>
        </w:rPr>
        <w:t>I</w:t>
      </w:r>
      <w:r w:rsidRPr="001578D4">
        <w:rPr>
          <w:rFonts w:asciiTheme="minorHAnsi" w:hAnsiTheme="minorHAnsi" w:cstheme="minorHAnsi"/>
        </w:rPr>
        <w:t>f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 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 a</w:t>
      </w:r>
      <w:r w:rsidRPr="001578D4">
        <w:rPr>
          <w:rFonts w:asciiTheme="minorHAnsi" w:hAnsiTheme="minorHAnsi" w:cstheme="minorHAnsi"/>
          <w:spacing w:val="1"/>
        </w:rPr>
        <w:t xml:space="preserve"> 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 xml:space="preserve">ent 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adu</w:t>
      </w:r>
      <w:r w:rsidRPr="001578D4">
        <w:rPr>
          <w:rFonts w:asciiTheme="minorHAnsi" w:hAnsiTheme="minorHAnsi" w:cstheme="minorHAnsi"/>
          <w:spacing w:val="1"/>
        </w:rPr>
        <w:t>at</w:t>
      </w:r>
      <w:r w:rsidRPr="001578D4">
        <w:rPr>
          <w:rFonts w:asciiTheme="minorHAnsi" w:hAnsiTheme="minorHAnsi" w:cstheme="minorHAnsi"/>
        </w:rPr>
        <w:t>e, exp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 how</w:t>
      </w:r>
      <w:r w:rsidRPr="001578D4">
        <w:rPr>
          <w:rFonts w:asciiTheme="minorHAnsi" w:hAnsiTheme="minorHAnsi" w:cstheme="minorHAnsi"/>
          <w:spacing w:val="-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ad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 bac</w:t>
      </w:r>
      <w:r w:rsidRPr="001578D4">
        <w:rPr>
          <w:rFonts w:asciiTheme="minorHAnsi" w:hAnsiTheme="minorHAnsi" w:cstheme="minorHAnsi"/>
          <w:spacing w:val="-2"/>
        </w:rPr>
        <w:t>kg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 xml:space="preserve">ound 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-2"/>
        </w:rPr>
        <w:t>k</w:t>
      </w:r>
      <w:r w:rsidRPr="001578D4">
        <w:rPr>
          <w:rFonts w:asciiTheme="minorHAnsi" w:hAnsiTheme="minorHAnsi" w:cstheme="minorHAnsi"/>
        </w:rPr>
        <w:t>es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 a qua</w:t>
      </w:r>
      <w:r w:rsidRPr="001578D4">
        <w:rPr>
          <w:rFonts w:asciiTheme="minorHAnsi" w:hAnsiTheme="minorHAnsi" w:cstheme="minorHAnsi"/>
          <w:spacing w:val="1"/>
        </w:rPr>
        <w:t>lifi</w:t>
      </w:r>
      <w:r w:rsidRPr="001578D4">
        <w:rPr>
          <w:rFonts w:asciiTheme="minorHAnsi" w:hAnsiTheme="minorHAnsi" w:cstheme="minorHAnsi"/>
        </w:rPr>
        <w:t>ed cand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da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>he po</w:t>
      </w:r>
      <w:r w:rsidRPr="001578D4">
        <w:rPr>
          <w:rFonts w:asciiTheme="minorHAnsi" w:hAnsiTheme="minorHAnsi" w:cstheme="minorHAnsi"/>
          <w:spacing w:val="1"/>
        </w:rPr>
        <w:t>siti</w:t>
      </w:r>
      <w:r w:rsidRPr="001578D4">
        <w:rPr>
          <w:rFonts w:asciiTheme="minorHAnsi" w:hAnsiTheme="minorHAnsi" w:cstheme="minorHAnsi"/>
        </w:rPr>
        <w:t xml:space="preserve">on.  </w:t>
      </w:r>
      <w:r w:rsidRPr="001578D4">
        <w:rPr>
          <w:rFonts w:asciiTheme="minorHAnsi" w:hAnsiTheme="minorHAnsi" w:cstheme="minorHAnsi"/>
          <w:spacing w:val="-4"/>
        </w:rPr>
        <w:t>I</w:t>
      </w:r>
      <w:r w:rsidRPr="001578D4">
        <w:rPr>
          <w:rFonts w:asciiTheme="minorHAnsi" w:hAnsiTheme="minorHAnsi" w:cstheme="minorHAnsi"/>
        </w:rPr>
        <w:t xml:space="preserve">f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 ha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o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cti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o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</w:rPr>
        <w:t>exp</w:t>
      </w:r>
      <w:r w:rsidRPr="001578D4">
        <w:rPr>
          <w:rFonts w:asciiTheme="minorHAnsi" w:hAnsiTheme="minorHAnsi" w:cstheme="minorHAnsi"/>
          <w:spacing w:val="1"/>
        </w:rPr>
        <w:t>eri</w:t>
      </w:r>
      <w:r w:rsidRPr="001578D4">
        <w:rPr>
          <w:rFonts w:asciiTheme="minorHAnsi" w:hAnsiTheme="minorHAnsi" w:cstheme="minorHAnsi"/>
        </w:rPr>
        <w:t>en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e, po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nt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out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>he</w:t>
      </w:r>
      <w:r w:rsidRPr="001578D4">
        <w:rPr>
          <w:rFonts w:asciiTheme="minorHAnsi" w:hAnsiTheme="minorHAnsi" w:cstheme="minorHAnsi"/>
          <w:spacing w:val="4"/>
        </w:rPr>
        <w:t xml:space="preserve"> </w:t>
      </w:r>
      <w:r w:rsidRPr="001578D4">
        <w:rPr>
          <w:rFonts w:asciiTheme="minorHAnsi" w:hAnsiTheme="minorHAnsi" w:cstheme="minorHAnsi"/>
          <w:u w:val="single" w:color="000000"/>
        </w:rPr>
        <w:t>sp</w:t>
      </w:r>
      <w:r w:rsidRPr="001578D4">
        <w:rPr>
          <w:rFonts w:asciiTheme="minorHAnsi" w:hAnsiTheme="minorHAnsi" w:cstheme="minorHAnsi"/>
          <w:spacing w:val="1"/>
          <w:u w:val="single" w:color="000000"/>
        </w:rPr>
        <w:t>e</w:t>
      </w:r>
      <w:r w:rsidRPr="001578D4">
        <w:rPr>
          <w:rFonts w:asciiTheme="minorHAnsi" w:hAnsiTheme="minorHAnsi" w:cstheme="minorHAnsi"/>
          <w:u w:val="single" w:color="000000"/>
        </w:rPr>
        <w:t>c</w:t>
      </w:r>
      <w:r w:rsidRPr="001578D4">
        <w:rPr>
          <w:rFonts w:asciiTheme="minorHAnsi" w:hAnsiTheme="minorHAnsi" w:cstheme="minorHAnsi"/>
          <w:spacing w:val="1"/>
          <w:u w:val="single" w:color="000000"/>
        </w:rPr>
        <w:t>ifi</w:t>
      </w:r>
      <w:r w:rsidRPr="001578D4">
        <w:rPr>
          <w:rFonts w:asciiTheme="minorHAnsi" w:hAnsiTheme="minorHAnsi" w:cstheme="minorHAnsi"/>
          <w:u w:val="single" w:color="000000"/>
        </w:rPr>
        <w:t>c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3"/>
        </w:rPr>
        <w:t>m</w:t>
      </w:r>
      <w:r w:rsidRPr="001578D4">
        <w:rPr>
          <w:rFonts w:asciiTheme="minorHAnsi" w:hAnsiTheme="minorHAnsi" w:cstheme="minorHAnsi"/>
        </w:rPr>
        <w:t>en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s or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u w:val="single" w:color="000000"/>
        </w:rPr>
        <w:t>un</w:t>
      </w:r>
      <w:r w:rsidRPr="001578D4">
        <w:rPr>
          <w:rFonts w:asciiTheme="minorHAnsi" w:hAnsiTheme="minorHAnsi" w:cstheme="minorHAnsi"/>
          <w:spacing w:val="1"/>
          <w:u w:val="single" w:color="000000"/>
        </w:rPr>
        <w:t>i</w:t>
      </w:r>
      <w:r w:rsidRPr="001578D4">
        <w:rPr>
          <w:rFonts w:asciiTheme="minorHAnsi" w:hAnsiTheme="minorHAnsi" w:cstheme="minorHAnsi"/>
          <w:u w:val="single" w:color="000000"/>
        </w:rPr>
        <w:t>que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qua</w:t>
      </w:r>
      <w:r w:rsidRPr="001578D4">
        <w:rPr>
          <w:rFonts w:asciiTheme="minorHAnsi" w:hAnsiTheme="minorHAnsi" w:cstheme="minorHAnsi"/>
          <w:spacing w:val="1"/>
        </w:rPr>
        <w:t>lifi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ati</w:t>
      </w:r>
      <w:r w:rsidRPr="001578D4">
        <w:rPr>
          <w:rFonts w:asciiTheme="minorHAnsi" w:hAnsiTheme="minorHAnsi" w:cstheme="minorHAnsi"/>
        </w:rPr>
        <w:t xml:space="preserve">ons. </w:t>
      </w:r>
      <w:r w:rsidRPr="001578D4">
        <w:rPr>
          <w:rFonts w:asciiTheme="minorHAnsi" w:hAnsiTheme="minorHAnsi" w:cstheme="minorHAnsi"/>
          <w:spacing w:val="-1"/>
        </w:rPr>
        <w:t>D</w:t>
      </w:r>
      <w:r w:rsidRPr="001578D4">
        <w:rPr>
          <w:rFonts w:asciiTheme="minorHAnsi" w:hAnsiTheme="minorHAnsi" w:cstheme="minorHAnsi"/>
        </w:rPr>
        <w:t>o not</w:t>
      </w:r>
      <w:r w:rsidRPr="001578D4">
        <w:rPr>
          <w:rFonts w:asciiTheme="minorHAnsi" w:hAnsiTheme="minorHAnsi" w:cstheme="minorHAnsi"/>
          <w:spacing w:val="1"/>
        </w:rPr>
        <w:t xml:space="preserve"> r</w:t>
      </w:r>
      <w:r w:rsidRPr="001578D4">
        <w:rPr>
          <w:rFonts w:asciiTheme="minorHAnsi" w:hAnsiTheme="minorHAnsi" w:cstheme="minorHAnsi"/>
        </w:rPr>
        <w:t>ep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>at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en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  <w:spacing w:val="1"/>
        </w:rPr>
        <w:t>ir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u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e.</w:t>
      </w:r>
    </w:p>
    <w:p w14:paraId="24B129F9" w14:textId="77777777" w:rsidR="00EF0A6A" w:rsidRPr="001578D4" w:rsidRDefault="00EF0A6A">
      <w:pPr>
        <w:spacing w:before="19" w:line="240" w:lineRule="exact"/>
        <w:rPr>
          <w:rFonts w:asciiTheme="minorHAnsi" w:hAnsiTheme="minorHAnsi" w:cstheme="minorHAnsi"/>
        </w:rPr>
      </w:pPr>
    </w:p>
    <w:p w14:paraId="3BA3FA9E" w14:textId="77777777" w:rsidR="00EF0A6A" w:rsidRPr="001578D4" w:rsidRDefault="001578D4">
      <w:pPr>
        <w:spacing w:line="245" w:lineRule="auto"/>
        <w:ind w:left="500" w:right="87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er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der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he enc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os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 xml:space="preserve">d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u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e and</w:t>
      </w:r>
      <w:r w:rsidRPr="001578D4">
        <w:rPr>
          <w:rFonts w:asciiTheme="minorHAnsi" w:hAnsiTheme="minorHAnsi" w:cstheme="minorHAnsi"/>
          <w:spacing w:val="1"/>
        </w:rPr>
        <w:t>/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app</w:t>
      </w:r>
      <w:r w:rsidRPr="001578D4">
        <w:rPr>
          <w:rFonts w:asciiTheme="minorHAnsi" w:hAnsiTheme="minorHAnsi" w:cstheme="minorHAnsi"/>
          <w:spacing w:val="1"/>
        </w:rPr>
        <w:t>li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ati</w:t>
      </w:r>
      <w:r w:rsidRPr="001578D4">
        <w:rPr>
          <w:rFonts w:asciiTheme="minorHAnsi" w:hAnsiTheme="minorHAnsi" w:cstheme="minorHAnsi"/>
        </w:rPr>
        <w:t>on b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ank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ch 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u</w:t>
      </w:r>
      <w:r w:rsidRPr="001578D4">
        <w:rPr>
          <w:rFonts w:asciiTheme="minorHAnsi" w:hAnsiTheme="minorHAnsi" w:cstheme="minorHAnsi"/>
          <w:spacing w:val="-4"/>
        </w:rPr>
        <w:t>mm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ri</w:t>
      </w:r>
      <w:r w:rsidRPr="001578D4">
        <w:rPr>
          <w:rFonts w:asciiTheme="minorHAnsi" w:hAnsiTheme="minorHAnsi" w:cstheme="minorHAnsi"/>
          <w:spacing w:val="-2"/>
        </w:rPr>
        <w:t>z</w:t>
      </w:r>
      <w:r w:rsidRPr="001578D4">
        <w:rPr>
          <w:rFonts w:asciiTheme="minorHAnsi" w:hAnsiTheme="minorHAnsi" w:cstheme="minorHAnsi"/>
        </w:rPr>
        <w:t>es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qua</w:t>
      </w:r>
      <w:r w:rsidRPr="001578D4">
        <w:rPr>
          <w:rFonts w:asciiTheme="minorHAnsi" w:hAnsiTheme="minorHAnsi" w:cstheme="minorHAnsi"/>
          <w:spacing w:val="1"/>
        </w:rPr>
        <w:t>lifi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ati</w:t>
      </w:r>
      <w:r w:rsidRPr="001578D4">
        <w:rPr>
          <w:rFonts w:asciiTheme="minorHAnsi" w:hAnsiTheme="minorHAnsi" w:cstheme="minorHAnsi"/>
        </w:rPr>
        <w:t xml:space="preserve">ons, </w:t>
      </w:r>
      <w:r w:rsidRPr="001578D4">
        <w:rPr>
          <w:rFonts w:asciiTheme="minorHAnsi" w:hAnsiTheme="minorHAnsi" w:cstheme="minorHAnsi"/>
          <w:spacing w:val="1"/>
        </w:rPr>
        <w:t>tr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ng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</w:rPr>
        <w:t>and expe</w:t>
      </w:r>
      <w:r w:rsidRPr="001578D4">
        <w:rPr>
          <w:rFonts w:asciiTheme="minorHAnsi" w:hAnsiTheme="minorHAnsi" w:cstheme="minorHAnsi"/>
          <w:spacing w:val="1"/>
        </w:rPr>
        <w:t>ri</w:t>
      </w:r>
      <w:r w:rsidRPr="001578D4">
        <w:rPr>
          <w:rFonts w:asciiTheme="minorHAnsi" w:hAnsiTheme="minorHAnsi" w:cstheme="minorHAnsi"/>
        </w:rPr>
        <w:t>en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he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ir</w:t>
      </w:r>
      <w:r w:rsidRPr="001578D4">
        <w:rPr>
          <w:rFonts w:asciiTheme="minorHAnsi" w:hAnsiTheme="minorHAnsi" w:cstheme="minorHAnsi"/>
        </w:rPr>
        <w:t>d pa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aph.</w:t>
      </w:r>
    </w:p>
    <w:p w14:paraId="1CD24BFA" w14:textId="77777777" w:rsidR="00EF0A6A" w:rsidRPr="001578D4" w:rsidRDefault="00EF0A6A">
      <w:pPr>
        <w:spacing w:before="19" w:line="240" w:lineRule="exact"/>
        <w:rPr>
          <w:rFonts w:asciiTheme="minorHAnsi" w:hAnsiTheme="minorHAnsi" w:cstheme="minorHAnsi"/>
        </w:rPr>
      </w:pPr>
    </w:p>
    <w:p w14:paraId="4AB981B9" w14:textId="77777777" w:rsidR="00EF0A6A" w:rsidRPr="001578D4" w:rsidRDefault="001578D4">
      <w:pPr>
        <w:spacing w:line="245" w:lineRule="auto"/>
        <w:ind w:left="500" w:right="70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  <w:spacing w:val="-1"/>
        </w:rPr>
        <w:t>C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ose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l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tt</w:t>
      </w:r>
      <w:r w:rsidRPr="001578D4">
        <w:rPr>
          <w:rFonts w:asciiTheme="minorHAnsi" w:hAnsiTheme="minorHAnsi" w:cstheme="minorHAnsi"/>
        </w:rPr>
        <w:t>er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by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nd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ati</w:t>
      </w:r>
      <w:r w:rsidRPr="001578D4">
        <w:rPr>
          <w:rFonts w:asciiTheme="minorHAnsi" w:hAnsiTheme="minorHAnsi" w:cstheme="minorHAnsi"/>
        </w:rPr>
        <w:t>ng</w:t>
      </w:r>
      <w:r w:rsidRPr="001578D4">
        <w:rPr>
          <w:rFonts w:asciiTheme="minorHAnsi" w:hAnsiTheme="minorHAnsi" w:cstheme="minorHAnsi"/>
          <w:spacing w:val="-2"/>
        </w:rPr>
        <w:t xml:space="preserve"> 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de</w:t>
      </w:r>
      <w:r w:rsidRPr="001578D4">
        <w:rPr>
          <w:rFonts w:asciiTheme="minorHAnsi" w:hAnsiTheme="minorHAnsi" w:cstheme="minorHAnsi"/>
          <w:spacing w:val="1"/>
        </w:rPr>
        <w:t>sir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 pe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son</w:t>
      </w:r>
      <w:r w:rsidRPr="001578D4">
        <w:rPr>
          <w:rFonts w:asciiTheme="minorHAnsi" w:hAnsiTheme="minorHAnsi" w:cstheme="minorHAnsi"/>
          <w:spacing w:val="1"/>
        </w:rPr>
        <w:t>a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1"/>
        </w:rPr>
        <w:t xml:space="preserve"> 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ew. 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 xml:space="preserve">ou 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ay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ant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</w:rPr>
        <w:t>su</w:t>
      </w:r>
      <w:r w:rsidRPr="001578D4">
        <w:rPr>
          <w:rFonts w:asciiTheme="minorHAnsi" w:hAnsiTheme="minorHAnsi" w:cstheme="minorHAnsi"/>
          <w:spacing w:val="-2"/>
        </w:rPr>
        <w:t>gg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lt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na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</w:rPr>
        <w:t>e da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es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 xml:space="preserve">and 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es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p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</w:rPr>
        <w:t>ad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se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of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fl</w:t>
      </w:r>
      <w:r w:rsidRPr="001578D4">
        <w:rPr>
          <w:rFonts w:asciiTheme="minorHAnsi" w:hAnsiTheme="minorHAnsi" w:cstheme="minorHAnsi"/>
        </w:rPr>
        <w:t>ex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b</w:t>
      </w:r>
      <w:r w:rsidRPr="001578D4">
        <w:rPr>
          <w:rFonts w:asciiTheme="minorHAnsi" w:hAnsiTheme="minorHAnsi" w:cstheme="minorHAnsi"/>
          <w:spacing w:val="1"/>
        </w:rPr>
        <w:t>ilit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</w:rPr>
        <w:t>as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 xml:space="preserve">o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he 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e and p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e.  Gi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ephone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nu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 xml:space="preserve">ber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he 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tt</w:t>
      </w:r>
      <w:r w:rsidRPr="001578D4">
        <w:rPr>
          <w:rFonts w:asciiTheme="minorHAnsi" w:hAnsiTheme="minorHAnsi" w:cstheme="minorHAnsi"/>
        </w:rPr>
        <w:t>er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and o</w:t>
      </w:r>
      <w:r w:rsidRPr="001578D4">
        <w:rPr>
          <w:rFonts w:asciiTheme="minorHAnsi" w:hAnsiTheme="minorHAnsi" w:cstheme="minorHAnsi"/>
          <w:spacing w:val="2"/>
        </w:rPr>
        <w:t>f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er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any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an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 xml:space="preserve">e which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  <w:spacing w:val="1"/>
        </w:rPr>
        <w:t>il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he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 xml:space="preserve">p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n a 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pe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>dy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pons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 xml:space="preserve">.  </w:t>
      </w:r>
      <w:r w:rsidRPr="001578D4">
        <w:rPr>
          <w:rFonts w:asciiTheme="minorHAnsi" w:hAnsiTheme="minorHAnsi" w:cstheme="minorHAnsi"/>
          <w:spacing w:val="-1"/>
        </w:rPr>
        <w:t>C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ose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pa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aph wi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 a 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-3"/>
        </w:rPr>
        <w:t>m</w:t>
      </w:r>
      <w:r w:rsidRPr="001578D4">
        <w:rPr>
          <w:rFonts w:asciiTheme="minorHAnsi" w:hAnsiTheme="minorHAnsi" w:cstheme="minorHAnsi"/>
        </w:rPr>
        <w:t>ent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que</w:t>
      </w:r>
      <w:r w:rsidRPr="001578D4">
        <w:rPr>
          <w:rFonts w:asciiTheme="minorHAnsi" w:hAnsiTheme="minorHAnsi" w:cstheme="minorHAnsi"/>
          <w:spacing w:val="1"/>
        </w:rPr>
        <w:t>sti</w:t>
      </w:r>
      <w:r w:rsidRPr="001578D4">
        <w:rPr>
          <w:rFonts w:asciiTheme="minorHAnsi" w:hAnsiTheme="minorHAnsi" w:cstheme="minorHAnsi"/>
        </w:rPr>
        <w:t>ons whi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 xml:space="preserve">h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  <w:spacing w:val="1"/>
        </w:rPr>
        <w:t>il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en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ou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</w:rPr>
        <w:t>e a</w:t>
      </w:r>
      <w:r w:rsidRPr="001578D4">
        <w:rPr>
          <w:rFonts w:asciiTheme="minorHAnsi" w:hAnsiTheme="minorHAnsi" w:cstheme="minorHAnsi"/>
          <w:spacing w:val="1"/>
        </w:rPr>
        <w:t xml:space="preserve"> 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pons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 xml:space="preserve">.  </w:t>
      </w:r>
      <w:r w:rsidRPr="001578D4">
        <w:rPr>
          <w:rFonts w:asciiTheme="minorHAnsi" w:hAnsiTheme="minorHAnsi" w:cstheme="minorHAnsi"/>
          <w:spacing w:val="-1"/>
        </w:rPr>
        <w:t>Y</w:t>
      </w:r>
      <w:r w:rsidRPr="001578D4">
        <w:rPr>
          <w:rFonts w:asciiTheme="minorHAnsi" w:hAnsiTheme="minorHAnsi" w:cstheme="minorHAnsi"/>
        </w:rPr>
        <w:t>ou cou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 xml:space="preserve">d do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 any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</w:rPr>
        <w:t>one of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 xml:space="preserve">he 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o</w:t>
      </w:r>
      <w:r w:rsidRPr="001578D4">
        <w:rPr>
          <w:rFonts w:asciiTheme="minorHAnsi" w:hAnsiTheme="minorHAnsi" w:cstheme="minorHAnsi"/>
          <w:spacing w:val="1"/>
        </w:rPr>
        <w:t>ll</w:t>
      </w:r>
      <w:r w:rsidRPr="001578D4">
        <w:rPr>
          <w:rFonts w:asciiTheme="minorHAnsi" w:hAnsiTheme="minorHAnsi" w:cstheme="minorHAnsi"/>
        </w:rPr>
        <w:t>o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ng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 xml:space="preserve">s: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 xml:space="preserve">ou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  <w:spacing w:val="1"/>
        </w:rPr>
        <w:t>il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 xml:space="preserve">be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he c</w:t>
      </w:r>
      <w:r w:rsidRPr="001578D4">
        <w:rPr>
          <w:rFonts w:asciiTheme="minorHAnsi" w:hAnsiTheme="minorHAnsi" w:cstheme="minorHAnsi"/>
          <w:spacing w:val="1"/>
        </w:rPr>
        <w:t>it</w:t>
      </w:r>
      <w:r w:rsidRPr="001578D4">
        <w:rPr>
          <w:rFonts w:asciiTheme="minorHAnsi" w:hAnsiTheme="minorHAnsi" w:cstheme="minorHAnsi"/>
        </w:rPr>
        <w:t>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he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he o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2"/>
        </w:rPr>
        <w:t>g</w:t>
      </w:r>
      <w:r w:rsidRPr="001578D4">
        <w:rPr>
          <w:rFonts w:asciiTheme="minorHAnsi" w:hAnsiTheme="minorHAnsi" w:cstheme="minorHAnsi"/>
        </w:rPr>
        <w:t>an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  <w:spacing w:val="-2"/>
        </w:rPr>
        <w:t>z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</w:rPr>
        <w:t xml:space="preserve">on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s 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oc</w:t>
      </w:r>
      <w:r w:rsidRPr="001578D4">
        <w:rPr>
          <w:rFonts w:asciiTheme="minorHAnsi" w:hAnsiTheme="minorHAnsi" w:cstheme="minorHAnsi"/>
          <w:spacing w:val="6"/>
        </w:rPr>
        <w:t>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ed on a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ert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 da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e and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ou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 xml:space="preserve">d </w:t>
      </w:r>
      <w:r w:rsidRPr="001578D4">
        <w:rPr>
          <w:rFonts w:asciiTheme="minorHAnsi" w:hAnsiTheme="minorHAnsi" w:cstheme="minorHAnsi"/>
          <w:spacing w:val="1"/>
        </w:rPr>
        <w:t>li</w:t>
      </w:r>
      <w:r w:rsidRPr="001578D4">
        <w:rPr>
          <w:rFonts w:asciiTheme="minorHAnsi" w:hAnsiTheme="minorHAnsi" w:cstheme="minorHAnsi"/>
          <w:spacing w:val="-2"/>
        </w:rPr>
        <w:t>k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</w:t>
      </w:r>
    </w:p>
    <w:p w14:paraId="49B2701F" w14:textId="77777777" w:rsidR="00EF0A6A" w:rsidRPr="001578D4" w:rsidRDefault="001578D4">
      <w:pPr>
        <w:spacing w:line="245" w:lineRule="auto"/>
        <w:ind w:left="500" w:right="764"/>
        <w:rPr>
          <w:rFonts w:asciiTheme="minorHAnsi" w:hAnsiTheme="minorHAnsi" w:cstheme="minorHAnsi"/>
        </w:rPr>
      </w:pPr>
      <w:r w:rsidRPr="001578D4">
        <w:rPr>
          <w:rFonts w:asciiTheme="minorHAnsi" w:hAnsiTheme="minorHAnsi" w:cstheme="minorHAnsi"/>
        </w:rPr>
        <w:t>s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 xml:space="preserve">up an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ew;  </w:t>
      </w:r>
      <w:r w:rsidRPr="001578D4">
        <w:rPr>
          <w:rFonts w:asciiTheme="minorHAnsi" w:hAnsiTheme="minorHAnsi" w:cstheme="minorHAnsi"/>
          <w:spacing w:val="1"/>
        </w:rPr>
        <w:t>st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 xml:space="preserve">ou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  <w:spacing w:val="1"/>
        </w:rPr>
        <w:t>il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c</w:t>
      </w:r>
      <w:r w:rsidRPr="001578D4">
        <w:rPr>
          <w:rFonts w:asciiTheme="minorHAnsi" w:hAnsiTheme="minorHAnsi" w:cstheme="minorHAnsi"/>
          <w:spacing w:val="1"/>
        </w:rPr>
        <w:t>al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on a ce</w:t>
      </w:r>
      <w:r w:rsidRPr="001578D4">
        <w:rPr>
          <w:rFonts w:asciiTheme="minorHAnsi" w:hAnsiTheme="minorHAnsi" w:cstheme="minorHAnsi"/>
          <w:spacing w:val="1"/>
        </w:rPr>
        <w:t>rt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 da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 s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>t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 xml:space="preserve">up a 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er</w:t>
      </w:r>
      <w:r w:rsidRPr="001578D4">
        <w:rPr>
          <w:rFonts w:asciiTheme="minorHAnsi" w:hAnsiTheme="minorHAnsi" w:cstheme="minorHAnsi"/>
          <w:spacing w:val="1"/>
        </w:rPr>
        <w:t xml:space="preserve"> 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2"/>
        </w:rPr>
        <w:t>v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ew da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 xml:space="preserve">e;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f</w:t>
      </w:r>
      <w:r w:rsidRPr="001578D4">
        <w:rPr>
          <w:rFonts w:asciiTheme="minorHAnsi" w:hAnsiTheme="minorHAnsi" w:cstheme="minorHAnsi"/>
          <w:spacing w:val="1"/>
        </w:rPr>
        <w:t xml:space="preserve"> t</w:t>
      </w:r>
      <w:r w:rsidRPr="001578D4">
        <w:rPr>
          <w:rFonts w:asciiTheme="minorHAnsi" w:hAnsiTheme="minorHAnsi" w:cstheme="minorHAnsi"/>
        </w:rPr>
        <w:t>he co</w:t>
      </w:r>
      <w:r w:rsidRPr="001578D4">
        <w:rPr>
          <w:rFonts w:asciiTheme="minorHAnsi" w:hAnsiTheme="minorHAnsi" w:cstheme="minorHAnsi"/>
          <w:spacing w:val="-3"/>
        </w:rPr>
        <w:t>m</w:t>
      </w:r>
      <w:r w:rsidRPr="001578D4">
        <w:rPr>
          <w:rFonts w:asciiTheme="minorHAnsi" w:hAnsiTheme="minorHAnsi" w:cstheme="minorHAnsi"/>
        </w:rPr>
        <w:t>pany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  <w:spacing w:val="1"/>
        </w:rPr>
        <w:t>il</w:t>
      </w:r>
      <w:r w:rsidRPr="001578D4">
        <w:rPr>
          <w:rFonts w:asciiTheme="minorHAnsi" w:hAnsiTheme="minorHAnsi" w:cstheme="minorHAnsi"/>
        </w:rPr>
        <w:t>l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 xml:space="preserve">be 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cr</w:t>
      </w:r>
      <w:r w:rsidRPr="001578D4">
        <w:rPr>
          <w:rFonts w:asciiTheme="minorHAnsi" w:hAnsiTheme="minorHAnsi" w:cstheme="minorHAnsi"/>
        </w:rPr>
        <w:t>u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</w:rPr>
        <w:t>ng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n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our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ea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and cou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d s</w:t>
      </w:r>
      <w:r w:rsidRPr="001578D4">
        <w:rPr>
          <w:rFonts w:asciiTheme="minorHAnsi" w:hAnsiTheme="minorHAnsi" w:cstheme="minorHAnsi"/>
          <w:spacing w:val="1"/>
        </w:rPr>
        <w:t>e</w:t>
      </w:r>
      <w:r w:rsidRPr="001578D4">
        <w:rPr>
          <w:rFonts w:asciiTheme="minorHAnsi" w:hAnsiTheme="minorHAnsi" w:cstheme="minorHAnsi"/>
        </w:rPr>
        <w:t xml:space="preserve">e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ou du</w:t>
      </w:r>
      <w:r w:rsidRPr="001578D4">
        <w:rPr>
          <w:rFonts w:asciiTheme="minorHAnsi" w:hAnsiTheme="minorHAnsi" w:cstheme="minorHAnsi"/>
          <w:spacing w:val="1"/>
        </w:rPr>
        <w:t>ri</w:t>
      </w:r>
      <w:r w:rsidRPr="001578D4">
        <w:rPr>
          <w:rFonts w:asciiTheme="minorHAnsi" w:hAnsiTheme="minorHAnsi" w:cstheme="minorHAnsi"/>
        </w:rPr>
        <w:t>ng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hat</w:t>
      </w:r>
      <w:r w:rsidRPr="001578D4">
        <w:rPr>
          <w:rFonts w:asciiTheme="minorHAnsi" w:hAnsiTheme="minorHAnsi" w:cstheme="minorHAnsi"/>
          <w:spacing w:val="1"/>
        </w:rPr>
        <w:t xml:space="preserve"> ti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 xml:space="preserve">e; 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s</w:t>
      </w:r>
      <w:r w:rsidRPr="001578D4">
        <w:rPr>
          <w:rFonts w:asciiTheme="minorHAnsi" w:hAnsiTheme="minorHAnsi" w:cstheme="minorHAnsi"/>
        </w:rPr>
        <w:t>k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f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he</w:t>
      </w:r>
      <w:r w:rsidRPr="001578D4">
        <w:rPr>
          <w:rFonts w:asciiTheme="minorHAnsi" w:hAnsiTheme="minorHAnsi" w:cstheme="minorHAnsi"/>
          <w:spacing w:val="1"/>
        </w:rPr>
        <w:t>/</w:t>
      </w:r>
      <w:r w:rsidRPr="001578D4">
        <w:rPr>
          <w:rFonts w:asciiTheme="minorHAnsi" w:hAnsiTheme="minorHAnsi" w:cstheme="minorHAnsi"/>
        </w:rPr>
        <w:t>she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</w:rPr>
        <w:t>de</w:t>
      </w:r>
      <w:r w:rsidRPr="001578D4">
        <w:rPr>
          <w:rFonts w:asciiTheme="minorHAnsi" w:hAnsiTheme="minorHAnsi" w:cstheme="minorHAnsi"/>
          <w:spacing w:val="1"/>
        </w:rPr>
        <w:t>sir</w:t>
      </w:r>
      <w:r w:rsidRPr="001578D4">
        <w:rPr>
          <w:rFonts w:asciiTheme="minorHAnsi" w:hAnsiTheme="minorHAnsi" w:cstheme="minorHAnsi"/>
        </w:rPr>
        <w:t>es add</w:t>
      </w:r>
      <w:r w:rsidRPr="001578D4">
        <w:rPr>
          <w:rFonts w:asciiTheme="minorHAnsi" w:hAnsiTheme="minorHAnsi" w:cstheme="minorHAnsi"/>
          <w:spacing w:val="1"/>
        </w:rPr>
        <w:t>iti</w:t>
      </w:r>
      <w:r w:rsidRPr="001578D4">
        <w:rPr>
          <w:rFonts w:asciiTheme="minorHAnsi" w:hAnsiTheme="minorHAnsi" w:cstheme="minorHAnsi"/>
        </w:rPr>
        <w:t>onal</w:t>
      </w:r>
      <w:r w:rsidRPr="001578D4">
        <w:rPr>
          <w:rFonts w:asciiTheme="minorHAnsi" w:hAnsiTheme="minorHAnsi" w:cstheme="minorHAnsi"/>
          <w:spacing w:val="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>n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o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  <w:spacing w:val="-4"/>
        </w:rPr>
        <w:t>m</w:t>
      </w:r>
      <w:r w:rsidRPr="001578D4">
        <w:rPr>
          <w:rFonts w:asciiTheme="minorHAnsi" w:hAnsiTheme="minorHAnsi" w:cstheme="minorHAnsi"/>
        </w:rPr>
        <w:t>a</w:t>
      </w:r>
      <w:r w:rsidRPr="001578D4">
        <w:rPr>
          <w:rFonts w:asciiTheme="minorHAnsi" w:hAnsiTheme="minorHAnsi" w:cstheme="minorHAnsi"/>
          <w:spacing w:val="1"/>
        </w:rPr>
        <w:t>ti</w:t>
      </w:r>
      <w:r w:rsidRPr="001578D4">
        <w:rPr>
          <w:rFonts w:asciiTheme="minorHAnsi" w:hAnsiTheme="minorHAnsi" w:cstheme="minorHAnsi"/>
        </w:rPr>
        <w:t>on and</w:t>
      </w:r>
      <w:r w:rsidRPr="001578D4">
        <w:rPr>
          <w:rFonts w:asciiTheme="minorHAnsi" w:hAnsiTheme="minorHAnsi" w:cstheme="minorHAnsi"/>
          <w:spacing w:val="1"/>
        </w:rPr>
        <w:t>/</w:t>
      </w:r>
      <w:r w:rsidRPr="001578D4">
        <w:rPr>
          <w:rFonts w:asciiTheme="minorHAnsi" w:hAnsiTheme="minorHAnsi" w:cstheme="minorHAnsi"/>
        </w:rPr>
        <w:t>or</w:t>
      </w:r>
      <w:r w:rsidRPr="001578D4">
        <w:rPr>
          <w:rFonts w:asciiTheme="minorHAnsi" w:hAnsiTheme="minorHAnsi" w:cstheme="minorHAnsi"/>
          <w:spacing w:val="1"/>
        </w:rPr>
        <w:t xml:space="preserve"> r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f</w:t>
      </w:r>
      <w:r w:rsidRPr="001578D4">
        <w:rPr>
          <w:rFonts w:asciiTheme="minorHAnsi" w:hAnsiTheme="minorHAnsi" w:cstheme="minorHAnsi"/>
        </w:rPr>
        <w:t>e</w:t>
      </w:r>
      <w:r w:rsidRPr="001578D4">
        <w:rPr>
          <w:rFonts w:asciiTheme="minorHAnsi" w:hAnsiTheme="minorHAnsi" w:cstheme="minorHAnsi"/>
          <w:spacing w:val="1"/>
        </w:rPr>
        <w:t>r</w:t>
      </w:r>
      <w:r w:rsidRPr="001578D4">
        <w:rPr>
          <w:rFonts w:asciiTheme="minorHAnsi" w:hAnsiTheme="minorHAnsi" w:cstheme="minorHAnsi"/>
        </w:rPr>
        <w:t>en</w:t>
      </w:r>
      <w:r w:rsidRPr="001578D4">
        <w:rPr>
          <w:rFonts w:asciiTheme="minorHAnsi" w:hAnsiTheme="minorHAnsi" w:cstheme="minorHAnsi"/>
          <w:spacing w:val="1"/>
        </w:rPr>
        <w:t>c</w:t>
      </w:r>
      <w:r w:rsidRPr="001578D4">
        <w:rPr>
          <w:rFonts w:asciiTheme="minorHAnsi" w:hAnsiTheme="minorHAnsi" w:cstheme="minorHAnsi"/>
        </w:rPr>
        <w:t>es</w:t>
      </w:r>
      <w:r w:rsidRPr="001578D4">
        <w:rPr>
          <w:rFonts w:asciiTheme="minorHAnsi" w:hAnsiTheme="minorHAnsi" w:cstheme="minorHAnsi"/>
          <w:spacing w:val="1"/>
        </w:rPr>
        <w:t xml:space="preserve">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h</w:t>
      </w:r>
      <w:r w:rsidRPr="001578D4">
        <w:rPr>
          <w:rFonts w:asciiTheme="minorHAnsi" w:hAnsiTheme="minorHAnsi" w:cstheme="minorHAnsi"/>
          <w:spacing w:val="1"/>
        </w:rPr>
        <w:t>i</w:t>
      </w:r>
      <w:r w:rsidRPr="001578D4">
        <w:rPr>
          <w:rFonts w:asciiTheme="minorHAnsi" w:hAnsiTheme="minorHAnsi" w:cstheme="minorHAnsi"/>
        </w:rPr>
        <w:t xml:space="preserve">ch 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 xml:space="preserve">ou </w:t>
      </w:r>
      <w:r w:rsidRPr="001578D4">
        <w:rPr>
          <w:rFonts w:asciiTheme="minorHAnsi" w:hAnsiTheme="minorHAnsi" w:cstheme="minorHAnsi"/>
          <w:spacing w:val="-1"/>
        </w:rPr>
        <w:t>w</w:t>
      </w:r>
      <w:r w:rsidRPr="001578D4">
        <w:rPr>
          <w:rFonts w:asciiTheme="minorHAnsi" w:hAnsiTheme="minorHAnsi" w:cstheme="minorHAnsi"/>
        </w:rPr>
        <w:t>ou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</w:rPr>
        <w:t>d be happy</w:t>
      </w:r>
      <w:r w:rsidRPr="001578D4">
        <w:rPr>
          <w:rFonts w:asciiTheme="minorHAnsi" w:hAnsiTheme="minorHAnsi" w:cstheme="minorHAnsi"/>
          <w:spacing w:val="-2"/>
        </w:rPr>
        <w:t xml:space="preserve"> </w:t>
      </w:r>
      <w:r w:rsidRPr="001578D4">
        <w:rPr>
          <w:rFonts w:asciiTheme="minorHAnsi" w:hAnsiTheme="minorHAnsi" w:cstheme="minorHAnsi"/>
          <w:spacing w:val="1"/>
        </w:rPr>
        <w:t>t</w:t>
      </w:r>
      <w:r w:rsidRPr="001578D4">
        <w:rPr>
          <w:rFonts w:asciiTheme="minorHAnsi" w:hAnsiTheme="minorHAnsi" w:cstheme="minorHAnsi"/>
        </w:rPr>
        <w:t>o supp</w:t>
      </w:r>
      <w:r w:rsidRPr="001578D4">
        <w:rPr>
          <w:rFonts w:asciiTheme="minorHAnsi" w:hAnsiTheme="minorHAnsi" w:cstheme="minorHAnsi"/>
          <w:spacing w:val="1"/>
        </w:rPr>
        <w:t>l</w:t>
      </w:r>
      <w:r w:rsidRPr="001578D4">
        <w:rPr>
          <w:rFonts w:asciiTheme="minorHAnsi" w:hAnsiTheme="minorHAnsi" w:cstheme="minorHAnsi"/>
          <w:spacing w:val="-2"/>
        </w:rPr>
        <w:t>y</w:t>
      </w:r>
      <w:r w:rsidRPr="001578D4">
        <w:rPr>
          <w:rFonts w:asciiTheme="minorHAnsi" w:hAnsiTheme="minorHAnsi" w:cstheme="minorHAnsi"/>
        </w:rPr>
        <w:t>.</w:t>
      </w:r>
    </w:p>
    <w:p w14:paraId="5D842DE7" w14:textId="77777777" w:rsidR="00EF0A6A" w:rsidRPr="001578D4" w:rsidRDefault="00EF0A6A">
      <w:pPr>
        <w:spacing w:before="3" w:line="100" w:lineRule="exact"/>
        <w:rPr>
          <w:rFonts w:asciiTheme="minorHAnsi" w:hAnsiTheme="minorHAnsi" w:cstheme="minorHAnsi"/>
        </w:rPr>
      </w:pPr>
    </w:p>
    <w:p w14:paraId="32E1CC30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B631C0A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43773DD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E64C306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A9A7993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3336BF50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565641C5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625F703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3981FCC4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ACABA67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5E5DDB08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51A8A509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DD03006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46CF2348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389577A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6EDA064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352ED13A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601D810D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66ECA789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1FE42E7A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0FD7D3E4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65E895F0" w14:textId="77777777" w:rsidR="00EF0A6A" w:rsidRPr="001578D4" w:rsidRDefault="00EF0A6A">
      <w:pPr>
        <w:spacing w:line="200" w:lineRule="exact"/>
        <w:rPr>
          <w:rFonts w:asciiTheme="minorHAnsi" w:hAnsiTheme="minorHAnsi" w:cstheme="minorHAnsi"/>
        </w:rPr>
      </w:pPr>
    </w:p>
    <w:p w14:paraId="26CCF64D" w14:textId="77777777" w:rsidR="00EF0A6A" w:rsidRPr="001578D4" w:rsidRDefault="001578D4">
      <w:pPr>
        <w:ind w:left="1030" w:right="1037"/>
        <w:jc w:val="center"/>
        <w:rPr>
          <w:rFonts w:asciiTheme="minorHAnsi" w:eastAsia="Georgia" w:hAnsiTheme="minorHAnsi" w:cstheme="minorHAnsi"/>
        </w:rPr>
      </w:pPr>
      <w:r w:rsidRPr="001578D4">
        <w:rPr>
          <w:rFonts w:asciiTheme="minorHAnsi" w:eastAsia="Georgia" w:hAnsiTheme="minorHAnsi" w:cstheme="minorHAnsi"/>
          <w:spacing w:val="-1"/>
        </w:rPr>
        <w:t>Th</w:t>
      </w:r>
      <w:r w:rsidRPr="001578D4">
        <w:rPr>
          <w:rFonts w:asciiTheme="minorHAnsi" w:eastAsia="Georgia" w:hAnsiTheme="minorHAnsi" w:cstheme="minorHAnsi"/>
        </w:rPr>
        <w:t>e</w:t>
      </w:r>
      <w:r w:rsidRPr="001578D4">
        <w:rPr>
          <w:rFonts w:asciiTheme="minorHAnsi" w:eastAsia="Georgia" w:hAnsiTheme="minorHAnsi" w:cstheme="minorHAnsi"/>
          <w:spacing w:val="-3"/>
        </w:rPr>
        <w:t xml:space="preserve"> </w:t>
      </w:r>
      <w:r w:rsidRPr="001578D4">
        <w:rPr>
          <w:rFonts w:asciiTheme="minorHAnsi" w:eastAsia="Georgia" w:hAnsiTheme="minorHAnsi" w:cstheme="minorHAnsi"/>
        </w:rPr>
        <w:t>Ma</w:t>
      </w:r>
      <w:r w:rsidRPr="001578D4">
        <w:rPr>
          <w:rFonts w:asciiTheme="minorHAnsi" w:eastAsia="Georgia" w:hAnsiTheme="minorHAnsi" w:cstheme="minorHAnsi"/>
          <w:spacing w:val="1"/>
        </w:rPr>
        <w:t>l</w:t>
      </w:r>
      <w:r w:rsidRPr="001578D4">
        <w:rPr>
          <w:rFonts w:asciiTheme="minorHAnsi" w:eastAsia="Georgia" w:hAnsiTheme="minorHAnsi" w:cstheme="minorHAnsi"/>
        </w:rPr>
        <w:t>one</w:t>
      </w:r>
      <w:r w:rsidRPr="001578D4">
        <w:rPr>
          <w:rFonts w:asciiTheme="minorHAnsi" w:eastAsia="Georgia" w:hAnsiTheme="minorHAnsi" w:cstheme="minorHAnsi"/>
          <w:spacing w:val="-7"/>
        </w:rPr>
        <w:t xml:space="preserve"> </w:t>
      </w:r>
      <w:r w:rsidRPr="001578D4">
        <w:rPr>
          <w:rFonts w:asciiTheme="minorHAnsi" w:eastAsia="Georgia" w:hAnsiTheme="minorHAnsi" w:cstheme="minorHAnsi"/>
          <w:spacing w:val="-1"/>
        </w:rPr>
        <w:t>C</w:t>
      </w:r>
      <w:r w:rsidRPr="001578D4">
        <w:rPr>
          <w:rFonts w:asciiTheme="minorHAnsi" w:eastAsia="Georgia" w:hAnsiTheme="minorHAnsi" w:cstheme="minorHAnsi"/>
        </w:rPr>
        <w:t>areer</w:t>
      </w:r>
      <w:r w:rsidRPr="001578D4">
        <w:rPr>
          <w:rFonts w:asciiTheme="minorHAnsi" w:eastAsia="Georgia" w:hAnsiTheme="minorHAnsi" w:cstheme="minorHAnsi"/>
          <w:spacing w:val="-6"/>
        </w:rPr>
        <w:t xml:space="preserve"> </w:t>
      </w:r>
      <w:r w:rsidRPr="001578D4">
        <w:rPr>
          <w:rFonts w:asciiTheme="minorHAnsi" w:eastAsia="Georgia" w:hAnsiTheme="minorHAnsi" w:cstheme="minorHAnsi"/>
          <w:spacing w:val="-1"/>
        </w:rPr>
        <w:t>C</w:t>
      </w:r>
      <w:r w:rsidRPr="001578D4">
        <w:rPr>
          <w:rFonts w:asciiTheme="minorHAnsi" w:eastAsia="Georgia" w:hAnsiTheme="minorHAnsi" w:cstheme="minorHAnsi"/>
        </w:rPr>
        <w:t>ente</w:t>
      </w:r>
      <w:r w:rsidRPr="001578D4">
        <w:rPr>
          <w:rFonts w:asciiTheme="minorHAnsi" w:eastAsia="Georgia" w:hAnsiTheme="minorHAnsi" w:cstheme="minorHAnsi"/>
          <w:spacing w:val="1"/>
        </w:rPr>
        <w:t>r</w:t>
      </w:r>
      <w:r w:rsidRPr="001578D4">
        <w:rPr>
          <w:rFonts w:asciiTheme="minorHAnsi" w:eastAsia="Georgia" w:hAnsiTheme="minorHAnsi" w:cstheme="minorHAnsi"/>
        </w:rPr>
        <w:t>Furman</w:t>
      </w:r>
      <w:r w:rsidRPr="001578D4">
        <w:rPr>
          <w:rFonts w:asciiTheme="minorHAnsi" w:eastAsia="Georgia" w:hAnsiTheme="minorHAnsi" w:cstheme="minorHAnsi"/>
          <w:spacing w:val="-14"/>
        </w:rPr>
        <w:t xml:space="preserve"> </w:t>
      </w:r>
      <w:r w:rsidRPr="001578D4">
        <w:rPr>
          <w:rFonts w:asciiTheme="minorHAnsi" w:eastAsia="Georgia" w:hAnsiTheme="minorHAnsi" w:cstheme="minorHAnsi"/>
        </w:rPr>
        <w:t>Uni</w:t>
      </w:r>
      <w:r w:rsidRPr="001578D4">
        <w:rPr>
          <w:rFonts w:asciiTheme="minorHAnsi" w:eastAsia="Georgia" w:hAnsiTheme="minorHAnsi" w:cstheme="minorHAnsi"/>
          <w:spacing w:val="-1"/>
        </w:rPr>
        <w:t>v</w:t>
      </w:r>
      <w:r w:rsidRPr="001578D4">
        <w:rPr>
          <w:rFonts w:asciiTheme="minorHAnsi" w:eastAsia="Georgia" w:hAnsiTheme="minorHAnsi" w:cstheme="minorHAnsi"/>
        </w:rPr>
        <w:t>ers</w:t>
      </w:r>
      <w:r w:rsidRPr="001578D4">
        <w:rPr>
          <w:rFonts w:asciiTheme="minorHAnsi" w:eastAsia="Georgia" w:hAnsiTheme="minorHAnsi" w:cstheme="minorHAnsi"/>
          <w:spacing w:val="-1"/>
        </w:rPr>
        <w:t>i</w:t>
      </w:r>
      <w:r w:rsidRPr="001578D4">
        <w:rPr>
          <w:rFonts w:asciiTheme="minorHAnsi" w:eastAsia="Georgia" w:hAnsiTheme="minorHAnsi" w:cstheme="minorHAnsi"/>
          <w:spacing w:val="1"/>
        </w:rPr>
        <w:t>ty</w:t>
      </w:r>
      <w:r w:rsidRPr="001578D4">
        <w:rPr>
          <w:rFonts w:asciiTheme="minorHAnsi" w:eastAsia="Georgia" w:hAnsiTheme="minorHAnsi" w:cstheme="minorHAnsi"/>
          <w:spacing w:val="-1"/>
        </w:rPr>
        <w:t>2</w:t>
      </w:r>
      <w:r w:rsidRPr="001578D4">
        <w:rPr>
          <w:rFonts w:asciiTheme="minorHAnsi" w:eastAsia="Georgia" w:hAnsiTheme="minorHAnsi" w:cstheme="minorHAnsi"/>
        </w:rPr>
        <w:t>09</w:t>
      </w:r>
      <w:r w:rsidRPr="001578D4">
        <w:rPr>
          <w:rFonts w:asciiTheme="minorHAnsi" w:eastAsia="Georgia" w:hAnsiTheme="minorHAnsi" w:cstheme="minorHAnsi"/>
          <w:spacing w:val="-14"/>
        </w:rPr>
        <w:t xml:space="preserve"> </w:t>
      </w:r>
      <w:r w:rsidRPr="001578D4">
        <w:rPr>
          <w:rFonts w:asciiTheme="minorHAnsi" w:eastAsia="Georgia" w:hAnsiTheme="minorHAnsi" w:cstheme="minorHAnsi"/>
          <w:spacing w:val="-1"/>
        </w:rPr>
        <w:t>T</w:t>
      </w:r>
      <w:r w:rsidRPr="001578D4">
        <w:rPr>
          <w:rFonts w:asciiTheme="minorHAnsi" w:eastAsia="Georgia" w:hAnsiTheme="minorHAnsi" w:cstheme="minorHAnsi"/>
        </w:rPr>
        <w:t>rone</w:t>
      </w:r>
      <w:r w:rsidRPr="001578D4">
        <w:rPr>
          <w:rFonts w:asciiTheme="minorHAnsi" w:eastAsia="Georgia" w:hAnsiTheme="minorHAnsi" w:cstheme="minorHAnsi"/>
          <w:spacing w:val="-5"/>
        </w:rPr>
        <w:t xml:space="preserve"> </w:t>
      </w:r>
      <w:r w:rsidRPr="001578D4">
        <w:rPr>
          <w:rFonts w:asciiTheme="minorHAnsi" w:eastAsia="Georgia" w:hAnsiTheme="minorHAnsi" w:cstheme="minorHAnsi"/>
          <w:spacing w:val="1"/>
        </w:rPr>
        <w:t>St</w:t>
      </w:r>
      <w:r w:rsidRPr="001578D4">
        <w:rPr>
          <w:rFonts w:asciiTheme="minorHAnsi" w:eastAsia="Georgia" w:hAnsiTheme="minorHAnsi" w:cstheme="minorHAnsi"/>
        </w:rPr>
        <w:t>u</w:t>
      </w:r>
      <w:r w:rsidRPr="001578D4">
        <w:rPr>
          <w:rFonts w:asciiTheme="minorHAnsi" w:eastAsia="Georgia" w:hAnsiTheme="minorHAnsi" w:cstheme="minorHAnsi"/>
          <w:spacing w:val="1"/>
        </w:rPr>
        <w:t>d</w:t>
      </w:r>
      <w:r w:rsidRPr="001578D4">
        <w:rPr>
          <w:rFonts w:asciiTheme="minorHAnsi" w:eastAsia="Georgia" w:hAnsiTheme="minorHAnsi" w:cstheme="minorHAnsi"/>
        </w:rPr>
        <w:t>ent</w:t>
      </w:r>
      <w:r w:rsidRPr="001578D4">
        <w:rPr>
          <w:rFonts w:asciiTheme="minorHAnsi" w:eastAsia="Georgia" w:hAnsiTheme="minorHAnsi" w:cstheme="minorHAnsi"/>
          <w:spacing w:val="-7"/>
        </w:rPr>
        <w:t xml:space="preserve"> </w:t>
      </w:r>
      <w:r w:rsidRPr="001578D4">
        <w:rPr>
          <w:rFonts w:asciiTheme="minorHAnsi" w:eastAsia="Georgia" w:hAnsiTheme="minorHAnsi" w:cstheme="minorHAnsi"/>
        </w:rPr>
        <w:t>Cente</w:t>
      </w:r>
      <w:r w:rsidRPr="001578D4">
        <w:rPr>
          <w:rFonts w:asciiTheme="minorHAnsi" w:eastAsia="Georgia" w:hAnsiTheme="minorHAnsi" w:cstheme="minorHAnsi"/>
          <w:spacing w:val="1"/>
        </w:rPr>
        <w:t>r</w:t>
      </w:r>
      <w:r w:rsidRPr="001578D4">
        <w:rPr>
          <w:rFonts w:asciiTheme="minorHAnsi" w:eastAsia="Georgia" w:hAnsiTheme="minorHAnsi" w:cstheme="minorHAnsi"/>
        </w:rPr>
        <w:t>3</w:t>
      </w:r>
      <w:r w:rsidRPr="001578D4">
        <w:rPr>
          <w:rFonts w:asciiTheme="minorHAnsi" w:eastAsia="Georgia" w:hAnsiTheme="minorHAnsi" w:cstheme="minorHAnsi"/>
          <w:spacing w:val="1"/>
        </w:rPr>
        <w:t>3</w:t>
      </w:r>
      <w:r w:rsidRPr="001578D4">
        <w:rPr>
          <w:rFonts w:asciiTheme="minorHAnsi" w:eastAsia="Georgia" w:hAnsiTheme="minorHAnsi" w:cstheme="minorHAnsi"/>
        </w:rPr>
        <w:t>00</w:t>
      </w:r>
      <w:r w:rsidRPr="001578D4">
        <w:rPr>
          <w:rFonts w:asciiTheme="minorHAnsi" w:eastAsia="Georgia" w:hAnsiTheme="minorHAnsi" w:cstheme="minorHAnsi"/>
          <w:spacing w:val="-11"/>
        </w:rPr>
        <w:t xml:space="preserve"> </w:t>
      </w:r>
      <w:r w:rsidRPr="001578D4">
        <w:rPr>
          <w:rFonts w:asciiTheme="minorHAnsi" w:eastAsia="Georgia" w:hAnsiTheme="minorHAnsi" w:cstheme="minorHAnsi"/>
          <w:spacing w:val="1"/>
          <w:w w:val="99"/>
        </w:rPr>
        <w:t>P</w:t>
      </w:r>
      <w:r w:rsidRPr="001578D4">
        <w:rPr>
          <w:rFonts w:asciiTheme="minorHAnsi" w:eastAsia="Georgia" w:hAnsiTheme="minorHAnsi" w:cstheme="minorHAnsi"/>
          <w:w w:val="99"/>
        </w:rPr>
        <w:t>o</w:t>
      </w:r>
      <w:r w:rsidRPr="001578D4">
        <w:rPr>
          <w:rFonts w:asciiTheme="minorHAnsi" w:eastAsia="Georgia" w:hAnsiTheme="minorHAnsi" w:cstheme="minorHAnsi"/>
          <w:spacing w:val="-1"/>
          <w:w w:val="99"/>
        </w:rPr>
        <w:t>i</w:t>
      </w:r>
      <w:r w:rsidRPr="001578D4">
        <w:rPr>
          <w:rFonts w:asciiTheme="minorHAnsi" w:eastAsia="Georgia" w:hAnsiTheme="minorHAnsi" w:cstheme="minorHAnsi"/>
          <w:w w:val="99"/>
        </w:rPr>
        <w:t>nsett</w:t>
      </w:r>
    </w:p>
    <w:p w14:paraId="2011A0D8" w14:textId="77777777" w:rsidR="00EF0A6A" w:rsidRPr="001578D4" w:rsidRDefault="001578D4">
      <w:pPr>
        <w:spacing w:before="3"/>
        <w:ind w:left="1939" w:right="1943"/>
        <w:jc w:val="center"/>
        <w:rPr>
          <w:rFonts w:asciiTheme="minorHAnsi" w:eastAsia="Georgia" w:hAnsiTheme="minorHAnsi" w:cstheme="minorHAnsi"/>
        </w:rPr>
      </w:pPr>
      <w:r w:rsidRPr="001578D4">
        <w:rPr>
          <w:rFonts w:asciiTheme="minorHAnsi" w:eastAsia="Georgia" w:hAnsiTheme="minorHAnsi" w:cstheme="minorHAnsi"/>
          <w:spacing w:val="1"/>
        </w:rPr>
        <w:t>H</w:t>
      </w:r>
      <w:r w:rsidRPr="001578D4">
        <w:rPr>
          <w:rFonts w:asciiTheme="minorHAnsi" w:eastAsia="Georgia" w:hAnsiTheme="minorHAnsi" w:cstheme="minorHAnsi"/>
          <w:spacing w:val="-1"/>
        </w:rPr>
        <w:t>i</w:t>
      </w:r>
      <w:r w:rsidRPr="001578D4">
        <w:rPr>
          <w:rFonts w:asciiTheme="minorHAnsi" w:eastAsia="Georgia" w:hAnsiTheme="minorHAnsi" w:cstheme="minorHAnsi"/>
        </w:rPr>
        <w:t>g</w:t>
      </w:r>
      <w:r w:rsidRPr="001578D4">
        <w:rPr>
          <w:rFonts w:asciiTheme="minorHAnsi" w:eastAsia="Georgia" w:hAnsiTheme="minorHAnsi" w:cstheme="minorHAnsi"/>
          <w:spacing w:val="-1"/>
        </w:rPr>
        <w:t>h</w:t>
      </w:r>
      <w:r w:rsidRPr="001578D4">
        <w:rPr>
          <w:rFonts w:asciiTheme="minorHAnsi" w:eastAsia="Georgia" w:hAnsiTheme="minorHAnsi" w:cstheme="minorHAnsi"/>
        </w:rPr>
        <w:t>wa</w:t>
      </w:r>
      <w:r w:rsidRPr="001578D4">
        <w:rPr>
          <w:rFonts w:asciiTheme="minorHAnsi" w:eastAsia="Georgia" w:hAnsiTheme="minorHAnsi" w:cstheme="minorHAnsi"/>
          <w:spacing w:val="1"/>
        </w:rPr>
        <w:t>y</w:t>
      </w:r>
      <w:r w:rsidRPr="001578D4">
        <w:rPr>
          <w:rFonts w:asciiTheme="minorHAnsi" w:eastAsia="Georgia" w:hAnsiTheme="minorHAnsi" w:cstheme="minorHAnsi"/>
        </w:rPr>
        <w:t>Gr</w:t>
      </w:r>
      <w:r w:rsidRPr="001578D4">
        <w:rPr>
          <w:rFonts w:asciiTheme="minorHAnsi" w:eastAsia="Georgia" w:hAnsiTheme="minorHAnsi" w:cstheme="minorHAnsi"/>
          <w:spacing w:val="-1"/>
        </w:rPr>
        <w:t>e</w:t>
      </w:r>
      <w:r w:rsidRPr="001578D4">
        <w:rPr>
          <w:rFonts w:asciiTheme="minorHAnsi" w:eastAsia="Georgia" w:hAnsiTheme="minorHAnsi" w:cstheme="minorHAnsi"/>
        </w:rPr>
        <w:t>en</w:t>
      </w:r>
      <w:r w:rsidRPr="001578D4">
        <w:rPr>
          <w:rFonts w:asciiTheme="minorHAnsi" w:eastAsia="Georgia" w:hAnsiTheme="minorHAnsi" w:cstheme="minorHAnsi"/>
          <w:spacing w:val="-1"/>
        </w:rPr>
        <w:t>vi</w:t>
      </w:r>
      <w:r w:rsidRPr="001578D4">
        <w:rPr>
          <w:rFonts w:asciiTheme="minorHAnsi" w:eastAsia="Georgia" w:hAnsiTheme="minorHAnsi" w:cstheme="minorHAnsi"/>
        </w:rPr>
        <w:t>lle,</w:t>
      </w:r>
      <w:r w:rsidRPr="001578D4">
        <w:rPr>
          <w:rFonts w:asciiTheme="minorHAnsi" w:eastAsia="Georgia" w:hAnsiTheme="minorHAnsi" w:cstheme="minorHAnsi"/>
          <w:spacing w:val="-19"/>
        </w:rPr>
        <w:t xml:space="preserve"> </w:t>
      </w:r>
      <w:r w:rsidRPr="001578D4">
        <w:rPr>
          <w:rFonts w:asciiTheme="minorHAnsi" w:eastAsia="Georgia" w:hAnsiTheme="minorHAnsi" w:cstheme="minorHAnsi"/>
          <w:spacing w:val="1"/>
        </w:rPr>
        <w:t>S</w:t>
      </w:r>
      <w:r w:rsidRPr="001578D4">
        <w:rPr>
          <w:rFonts w:asciiTheme="minorHAnsi" w:eastAsia="Georgia" w:hAnsiTheme="minorHAnsi" w:cstheme="minorHAnsi"/>
        </w:rPr>
        <w:t>C</w:t>
      </w:r>
      <w:r w:rsidRPr="001578D4">
        <w:rPr>
          <w:rFonts w:asciiTheme="minorHAnsi" w:eastAsia="Georgia" w:hAnsiTheme="minorHAnsi" w:cstheme="minorHAnsi"/>
          <w:spacing w:val="45"/>
        </w:rPr>
        <w:t xml:space="preserve"> </w:t>
      </w:r>
      <w:r w:rsidRPr="001578D4">
        <w:rPr>
          <w:rFonts w:asciiTheme="minorHAnsi" w:eastAsia="Georgia" w:hAnsiTheme="minorHAnsi" w:cstheme="minorHAnsi"/>
          <w:spacing w:val="-1"/>
        </w:rPr>
        <w:t>2</w:t>
      </w:r>
      <w:r w:rsidRPr="001578D4">
        <w:rPr>
          <w:rFonts w:asciiTheme="minorHAnsi" w:eastAsia="Georgia" w:hAnsiTheme="minorHAnsi" w:cstheme="minorHAnsi"/>
        </w:rPr>
        <w:t>96</w:t>
      </w:r>
      <w:r w:rsidRPr="001578D4">
        <w:rPr>
          <w:rFonts w:asciiTheme="minorHAnsi" w:eastAsia="Georgia" w:hAnsiTheme="minorHAnsi" w:cstheme="minorHAnsi"/>
          <w:spacing w:val="1"/>
        </w:rPr>
        <w:t>1</w:t>
      </w:r>
      <w:r w:rsidRPr="001578D4">
        <w:rPr>
          <w:rFonts w:asciiTheme="minorHAnsi" w:eastAsia="Georgia" w:hAnsiTheme="minorHAnsi" w:cstheme="minorHAnsi"/>
          <w:spacing w:val="2"/>
        </w:rPr>
        <w:t>3</w:t>
      </w:r>
      <w:r w:rsidRPr="001578D4">
        <w:rPr>
          <w:rFonts w:asciiTheme="minorHAnsi" w:eastAsia="Georgia" w:hAnsiTheme="minorHAnsi" w:cstheme="minorHAnsi"/>
          <w:spacing w:val="-1"/>
        </w:rPr>
        <w:t>8</w:t>
      </w:r>
      <w:r w:rsidRPr="001578D4">
        <w:rPr>
          <w:rFonts w:asciiTheme="minorHAnsi" w:eastAsia="Georgia" w:hAnsiTheme="minorHAnsi" w:cstheme="minorHAnsi"/>
        </w:rPr>
        <w:t>64-</w:t>
      </w:r>
      <w:r w:rsidRPr="001578D4">
        <w:rPr>
          <w:rFonts w:asciiTheme="minorHAnsi" w:eastAsia="Georgia" w:hAnsiTheme="minorHAnsi" w:cstheme="minorHAnsi"/>
          <w:spacing w:val="-1"/>
        </w:rPr>
        <w:t>2</w:t>
      </w:r>
      <w:r w:rsidRPr="001578D4">
        <w:rPr>
          <w:rFonts w:asciiTheme="minorHAnsi" w:eastAsia="Georgia" w:hAnsiTheme="minorHAnsi" w:cstheme="minorHAnsi"/>
        </w:rPr>
        <w:t>9</w:t>
      </w:r>
      <w:r w:rsidRPr="001578D4">
        <w:rPr>
          <w:rFonts w:asciiTheme="minorHAnsi" w:eastAsia="Georgia" w:hAnsiTheme="minorHAnsi" w:cstheme="minorHAnsi"/>
          <w:spacing w:val="1"/>
        </w:rPr>
        <w:t>4</w:t>
      </w:r>
      <w:r w:rsidRPr="001578D4">
        <w:rPr>
          <w:rFonts w:asciiTheme="minorHAnsi" w:eastAsia="Georgia" w:hAnsiTheme="minorHAnsi" w:cstheme="minorHAnsi"/>
        </w:rPr>
        <w:t>-</w:t>
      </w:r>
      <w:r w:rsidRPr="001578D4">
        <w:rPr>
          <w:rFonts w:asciiTheme="minorHAnsi" w:eastAsia="Georgia" w:hAnsiTheme="minorHAnsi" w:cstheme="minorHAnsi"/>
          <w:spacing w:val="-1"/>
        </w:rPr>
        <w:t>2</w:t>
      </w:r>
      <w:r w:rsidRPr="001578D4">
        <w:rPr>
          <w:rFonts w:asciiTheme="minorHAnsi" w:eastAsia="Georgia" w:hAnsiTheme="minorHAnsi" w:cstheme="minorHAnsi"/>
          <w:spacing w:val="1"/>
        </w:rPr>
        <w:t>1</w:t>
      </w:r>
      <w:r w:rsidRPr="001578D4">
        <w:rPr>
          <w:rFonts w:asciiTheme="minorHAnsi" w:eastAsia="Georgia" w:hAnsiTheme="minorHAnsi" w:cstheme="minorHAnsi"/>
        </w:rPr>
        <w:t>06F</w:t>
      </w:r>
      <w:r w:rsidRPr="001578D4">
        <w:rPr>
          <w:rFonts w:asciiTheme="minorHAnsi" w:eastAsia="Georgia" w:hAnsiTheme="minorHAnsi" w:cstheme="minorHAnsi"/>
          <w:spacing w:val="1"/>
        </w:rPr>
        <w:t>A</w:t>
      </w:r>
      <w:r w:rsidRPr="001578D4">
        <w:rPr>
          <w:rFonts w:asciiTheme="minorHAnsi" w:eastAsia="Georgia" w:hAnsiTheme="minorHAnsi" w:cstheme="minorHAnsi"/>
        </w:rPr>
        <w:t>X:</w:t>
      </w:r>
      <w:r w:rsidRPr="001578D4">
        <w:rPr>
          <w:rFonts w:asciiTheme="minorHAnsi" w:eastAsia="Georgia" w:hAnsiTheme="minorHAnsi" w:cstheme="minorHAnsi"/>
          <w:spacing w:val="24"/>
        </w:rPr>
        <w:t xml:space="preserve"> </w:t>
      </w:r>
      <w:r w:rsidRPr="001578D4">
        <w:rPr>
          <w:rFonts w:asciiTheme="minorHAnsi" w:eastAsia="Georgia" w:hAnsiTheme="minorHAnsi" w:cstheme="minorHAnsi"/>
          <w:spacing w:val="-1"/>
          <w:w w:val="99"/>
        </w:rPr>
        <w:t>8</w:t>
      </w:r>
      <w:r w:rsidRPr="001578D4">
        <w:rPr>
          <w:rFonts w:asciiTheme="minorHAnsi" w:eastAsia="Georgia" w:hAnsiTheme="minorHAnsi" w:cstheme="minorHAnsi"/>
          <w:w w:val="99"/>
        </w:rPr>
        <w:t>6</w:t>
      </w:r>
      <w:r w:rsidRPr="001578D4">
        <w:rPr>
          <w:rFonts w:asciiTheme="minorHAnsi" w:eastAsia="Georgia" w:hAnsiTheme="minorHAnsi" w:cstheme="minorHAnsi"/>
          <w:spacing w:val="1"/>
          <w:w w:val="99"/>
        </w:rPr>
        <w:t>4</w:t>
      </w:r>
      <w:r w:rsidRPr="001578D4">
        <w:rPr>
          <w:rFonts w:asciiTheme="minorHAnsi" w:eastAsia="Georgia" w:hAnsiTheme="minorHAnsi" w:cstheme="minorHAnsi"/>
          <w:w w:val="99"/>
        </w:rPr>
        <w:t>-</w:t>
      </w:r>
      <w:r w:rsidRPr="001578D4">
        <w:rPr>
          <w:rFonts w:asciiTheme="minorHAnsi" w:eastAsia="Georgia" w:hAnsiTheme="minorHAnsi" w:cstheme="minorHAnsi"/>
          <w:spacing w:val="-1"/>
          <w:w w:val="99"/>
        </w:rPr>
        <w:t>2</w:t>
      </w:r>
      <w:r w:rsidRPr="001578D4">
        <w:rPr>
          <w:rFonts w:asciiTheme="minorHAnsi" w:eastAsia="Georgia" w:hAnsiTheme="minorHAnsi" w:cstheme="minorHAnsi"/>
          <w:w w:val="99"/>
        </w:rPr>
        <w:t>94-3</w:t>
      </w:r>
      <w:r w:rsidRPr="001578D4">
        <w:rPr>
          <w:rFonts w:asciiTheme="minorHAnsi" w:eastAsia="Georgia" w:hAnsiTheme="minorHAnsi" w:cstheme="minorHAnsi"/>
          <w:spacing w:val="1"/>
          <w:w w:val="99"/>
        </w:rPr>
        <w:t>1</w:t>
      </w:r>
      <w:r w:rsidRPr="001578D4">
        <w:rPr>
          <w:rFonts w:asciiTheme="minorHAnsi" w:eastAsia="Georgia" w:hAnsiTheme="minorHAnsi" w:cstheme="minorHAnsi"/>
          <w:spacing w:val="-1"/>
          <w:w w:val="99"/>
        </w:rPr>
        <w:t>2</w:t>
      </w:r>
      <w:r w:rsidRPr="001578D4">
        <w:rPr>
          <w:rFonts w:asciiTheme="minorHAnsi" w:eastAsia="Georgia" w:hAnsiTheme="minorHAnsi" w:cstheme="minorHAnsi"/>
          <w:w w:val="99"/>
        </w:rPr>
        <w:t>3</w:t>
      </w:r>
    </w:p>
    <w:sectPr w:rsidR="00EF0A6A" w:rsidRPr="001578D4">
      <w:type w:val="continuous"/>
      <w:pgSz w:w="12240" w:h="15840"/>
      <w:pgMar w:top="540" w:right="136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3864C7"/>
    <w:multiLevelType w:val="multilevel"/>
    <w:tmpl w:val="F7CA94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A6A"/>
    <w:rsid w:val="001578D4"/>
    <w:rsid w:val="00EF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06DB199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urman@furman.edu" TargetMode="External"/><Relationship Id="rId5" Type="http://schemas.openxmlformats.org/officeDocument/2006/relationships/hyperlink" Target="http://www.monstertr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1032</Words>
  <Characters>5887</Characters>
  <Application>Microsoft Office Word</Application>
  <DocSecurity>0</DocSecurity>
  <Lines>49</Lines>
  <Paragraphs>13</Paragraphs>
  <ScaleCrop>false</ScaleCrop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2021-07-19T14:12:00Z</dcterms:modified>
</cp:coreProperties>
</file>